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A15369" w14:textId="3E28292C" w:rsidR="00456F42" w:rsidRPr="00E960BB" w:rsidRDefault="001706F5" w:rsidP="00456F42">
      <w:pPr>
        <w:spacing w:line="240" w:lineRule="auto"/>
        <w:jc w:val="right"/>
        <w:rPr>
          <w:rFonts w:ascii="Corbel" w:hAnsi="Corbel"/>
          <w:bCs/>
          <w:i/>
        </w:rPr>
      </w:pPr>
      <w:r w:rsidRPr="001706F5">
        <w:rPr>
          <w:rFonts w:ascii="Corbel" w:hAnsi="Corbel"/>
          <w:bCs/>
          <w:i/>
        </w:rPr>
        <w:t>Załącznik nr 1.5 do Zarządzenia Rektora UR  nr 61/2025</w:t>
      </w:r>
    </w:p>
    <w:p w14:paraId="60EC1602" w14:textId="77777777" w:rsidR="001706F5" w:rsidRDefault="001706F5" w:rsidP="00611299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7AA220A4" w14:textId="25C064E9" w:rsidR="00611299" w:rsidRPr="009C54AE" w:rsidRDefault="00611299" w:rsidP="00611299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8CB3A9A" w14:textId="23E27494" w:rsidR="00611299" w:rsidRDefault="00611299" w:rsidP="00611299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8F5004">
        <w:rPr>
          <w:rFonts w:ascii="Corbel" w:hAnsi="Corbel"/>
          <w:iCs/>
          <w:smallCaps/>
          <w:sz w:val="24"/>
          <w:szCs w:val="24"/>
        </w:rPr>
        <w:t>202</w:t>
      </w:r>
      <w:r w:rsidR="00656E89">
        <w:rPr>
          <w:rFonts w:ascii="Corbel" w:hAnsi="Corbel"/>
          <w:iCs/>
          <w:smallCaps/>
          <w:sz w:val="24"/>
          <w:szCs w:val="24"/>
        </w:rPr>
        <w:t>5</w:t>
      </w:r>
      <w:r w:rsidR="008F5004">
        <w:rPr>
          <w:rFonts w:ascii="Corbel" w:hAnsi="Corbel"/>
          <w:iCs/>
          <w:smallCaps/>
          <w:sz w:val="24"/>
          <w:szCs w:val="24"/>
        </w:rPr>
        <w:t>-202</w:t>
      </w:r>
      <w:r w:rsidR="00656E89">
        <w:rPr>
          <w:rFonts w:ascii="Corbel" w:hAnsi="Corbel"/>
          <w:smallCaps/>
          <w:sz w:val="24"/>
          <w:szCs w:val="24"/>
        </w:rPr>
        <w:t>8</w:t>
      </w:r>
    </w:p>
    <w:p w14:paraId="6793E5B5" w14:textId="71BD89FA" w:rsidR="00611299" w:rsidRPr="00EA4832" w:rsidRDefault="00611299" w:rsidP="00611299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  202</w:t>
      </w:r>
      <w:r w:rsidR="00656E89">
        <w:rPr>
          <w:rFonts w:ascii="Corbel" w:hAnsi="Corbel"/>
          <w:sz w:val="20"/>
          <w:szCs w:val="20"/>
        </w:rPr>
        <w:t>6</w:t>
      </w:r>
      <w:r>
        <w:rPr>
          <w:rFonts w:ascii="Corbel" w:hAnsi="Corbel"/>
          <w:sz w:val="20"/>
          <w:szCs w:val="20"/>
        </w:rPr>
        <w:t>/202</w:t>
      </w:r>
      <w:r w:rsidR="00656E89">
        <w:rPr>
          <w:rFonts w:ascii="Corbel" w:hAnsi="Corbel"/>
          <w:sz w:val="20"/>
          <w:szCs w:val="20"/>
        </w:rPr>
        <w:t>7</w:t>
      </w:r>
    </w:p>
    <w:p w14:paraId="2FE040B3" w14:textId="77777777" w:rsidR="003800EF" w:rsidRPr="00611299" w:rsidRDefault="003800EF" w:rsidP="00611299">
      <w:pPr>
        <w:spacing w:line="240" w:lineRule="auto"/>
        <w:jc w:val="center"/>
        <w:rPr>
          <w:rFonts w:ascii="Corbel" w:hAnsi="Corbel"/>
          <w:sz w:val="24"/>
          <w:szCs w:val="24"/>
        </w:rPr>
      </w:pPr>
    </w:p>
    <w:p w14:paraId="491ED4BD" w14:textId="77777777" w:rsidR="003800EF" w:rsidRPr="00611299" w:rsidRDefault="003800EF">
      <w:pPr>
        <w:pStyle w:val="Punktygwne"/>
        <w:spacing w:before="0" w:after="0"/>
        <w:rPr>
          <w:rFonts w:ascii="Corbel" w:hAnsi="Corbel"/>
          <w:szCs w:val="24"/>
        </w:rPr>
      </w:pPr>
      <w:r w:rsidRPr="00611299">
        <w:rPr>
          <w:rFonts w:ascii="Corbel" w:hAnsi="Corbel"/>
          <w:szCs w:val="24"/>
        </w:rPr>
        <w:t xml:space="preserve">1. Podstawowe informacje o przedmiocie </w:t>
      </w:r>
    </w:p>
    <w:tbl>
      <w:tblPr>
        <w:tblW w:w="0" w:type="auto"/>
        <w:tblInd w:w="-79" w:type="dxa"/>
        <w:tblLayout w:type="fixed"/>
        <w:tblLook w:val="0000" w:firstRow="0" w:lastRow="0" w:firstColumn="0" w:lastColumn="0" w:noHBand="0" w:noVBand="0"/>
      </w:tblPr>
      <w:tblGrid>
        <w:gridCol w:w="2694"/>
        <w:gridCol w:w="7177"/>
      </w:tblGrid>
      <w:tr w:rsidR="003800EF" w:rsidRPr="00611299" w14:paraId="69D26AA5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D43BF7" w14:textId="77777777" w:rsidR="003800EF" w:rsidRPr="00611299" w:rsidRDefault="003800EF">
            <w:pPr>
              <w:pStyle w:val="Pytania"/>
              <w:snapToGrid w:val="0"/>
              <w:spacing w:before="0" w:after="0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611299">
              <w:rPr>
                <w:rFonts w:ascii="Corbel" w:hAnsi="Corbel"/>
                <w:sz w:val="24"/>
                <w:szCs w:val="24"/>
                <w:lang w:val="pl-PL"/>
              </w:rPr>
              <w:t>Nazwa przedmiotu/ modułu</w:t>
            </w:r>
          </w:p>
        </w:tc>
        <w:tc>
          <w:tcPr>
            <w:tcW w:w="7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D3C62" w14:textId="77777777" w:rsidR="003800EF" w:rsidRPr="00611299" w:rsidRDefault="003800EF">
            <w:pPr>
              <w:pStyle w:val="Odpowiedzi"/>
              <w:snapToGrid w:val="0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611299">
              <w:rPr>
                <w:rFonts w:ascii="Corbel" w:hAnsi="Corbel"/>
                <w:b w:val="0"/>
                <w:sz w:val="24"/>
                <w:szCs w:val="24"/>
              </w:rPr>
              <w:t>Rachunkowość podatkowa</w:t>
            </w:r>
          </w:p>
        </w:tc>
      </w:tr>
      <w:tr w:rsidR="003800EF" w:rsidRPr="00611299" w14:paraId="7E733CC8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521D46" w14:textId="5B2012DF" w:rsidR="003800EF" w:rsidRPr="00611299" w:rsidRDefault="004E48F7">
            <w:pPr>
              <w:pStyle w:val="Pytania"/>
              <w:snapToGrid w:val="0"/>
              <w:spacing w:before="0" w:after="0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sz w:val="24"/>
                <w:szCs w:val="24"/>
                <w:lang w:val="pl-PL"/>
              </w:rPr>
              <w:t>Kod przedmiotu</w:t>
            </w:r>
            <w:r w:rsidR="003800EF" w:rsidRPr="00611299">
              <w:rPr>
                <w:rFonts w:ascii="Corbel" w:hAnsi="Corbel"/>
                <w:sz w:val="24"/>
                <w:szCs w:val="24"/>
                <w:lang w:val="pl-PL"/>
              </w:rPr>
              <w:t>*</w:t>
            </w:r>
          </w:p>
        </w:tc>
        <w:tc>
          <w:tcPr>
            <w:tcW w:w="7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5ABF8" w14:textId="7593A9E5" w:rsidR="003800EF" w:rsidRPr="00611299" w:rsidRDefault="007E4BC7" w:rsidP="004E48F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E4BC7">
              <w:rPr>
                <w:rFonts w:ascii="Corbel" w:hAnsi="Corbel"/>
                <w:sz w:val="24"/>
                <w:szCs w:val="24"/>
              </w:rPr>
              <w:t>FiR/I/RP/C.1</w:t>
            </w:r>
          </w:p>
        </w:tc>
      </w:tr>
      <w:tr w:rsidR="003800EF" w:rsidRPr="00611299" w14:paraId="328F9818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EFAFE1" w14:textId="203781B1" w:rsidR="003800EF" w:rsidRPr="00611299" w:rsidRDefault="00B5223C">
            <w:pPr>
              <w:pStyle w:val="Pytania"/>
              <w:snapToGrid w:val="0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sz w:val="24"/>
                <w:szCs w:val="24"/>
                <w:lang w:val="pl-PL"/>
              </w:rPr>
              <w:t>N</w:t>
            </w:r>
            <w:r w:rsidR="003800EF" w:rsidRPr="00611299">
              <w:rPr>
                <w:rFonts w:ascii="Corbel" w:hAnsi="Corbel"/>
                <w:sz w:val="24"/>
                <w:szCs w:val="24"/>
                <w:lang w:val="pl-PL"/>
              </w:rPr>
              <w:t>azwa jednostki prowadzącej kierunek</w:t>
            </w:r>
          </w:p>
        </w:tc>
        <w:tc>
          <w:tcPr>
            <w:tcW w:w="7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B21E0" w14:textId="0A3A4840" w:rsidR="003800EF" w:rsidRPr="00611299" w:rsidRDefault="00F52DAE">
            <w:pPr>
              <w:pStyle w:val="Odpowiedzi"/>
              <w:snapToGrid w:val="0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3800EF" w:rsidRPr="00611299" w14:paraId="6DC34205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CAA52A" w14:textId="77777777" w:rsidR="003800EF" w:rsidRPr="00611299" w:rsidRDefault="003800EF">
            <w:pPr>
              <w:pStyle w:val="Pytania"/>
              <w:snapToGrid w:val="0"/>
              <w:spacing w:before="0" w:after="0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611299">
              <w:rPr>
                <w:rFonts w:ascii="Corbel" w:hAnsi="Corbel"/>
                <w:sz w:val="24"/>
                <w:szCs w:val="24"/>
                <w:lang w:val="pl-PL"/>
              </w:rPr>
              <w:t>Nazwa jednostki realizującej przedmiot</w:t>
            </w:r>
          </w:p>
        </w:tc>
        <w:tc>
          <w:tcPr>
            <w:tcW w:w="7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F0AEE" w14:textId="33782D37" w:rsidR="003800EF" w:rsidRPr="00611299" w:rsidRDefault="00F52DAE">
            <w:pPr>
              <w:pStyle w:val="Odpowiedzi"/>
              <w:snapToGrid w:val="0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Finansów i Rachunkowości</w:t>
            </w:r>
          </w:p>
        </w:tc>
      </w:tr>
      <w:tr w:rsidR="003800EF" w:rsidRPr="00611299" w14:paraId="50F557F7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C8B9DE" w14:textId="77777777" w:rsidR="003800EF" w:rsidRPr="00611299" w:rsidRDefault="003800EF">
            <w:pPr>
              <w:pStyle w:val="Pytania"/>
              <w:snapToGrid w:val="0"/>
              <w:spacing w:before="0" w:after="0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611299">
              <w:rPr>
                <w:rFonts w:ascii="Corbel" w:hAnsi="Corbel"/>
                <w:sz w:val="24"/>
                <w:szCs w:val="24"/>
                <w:lang w:val="pl-PL"/>
              </w:rPr>
              <w:t>Kierunek studiów</w:t>
            </w:r>
          </w:p>
        </w:tc>
        <w:tc>
          <w:tcPr>
            <w:tcW w:w="7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8F63D3" w14:textId="77777777" w:rsidR="003800EF" w:rsidRPr="00611299" w:rsidRDefault="003800EF">
            <w:pPr>
              <w:pStyle w:val="Odpowiedzi"/>
              <w:snapToGrid w:val="0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611299">
              <w:rPr>
                <w:rFonts w:ascii="Corbel" w:hAnsi="Corbel"/>
                <w:b w:val="0"/>
                <w:sz w:val="24"/>
                <w:szCs w:val="24"/>
              </w:rPr>
              <w:t>Finanse i Rachunkowość</w:t>
            </w:r>
          </w:p>
        </w:tc>
      </w:tr>
      <w:tr w:rsidR="003800EF" w:rsidRPr="00611299" w14:paraId="6B527977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3C6F0D" w14:textId="77777777" w:rsidR="003800EF" w:rsidRPr="00611299" w:rsidRDefault="003800EF">
            <w:pPr>
              <w:pStyle w:val="Pytania"/>
              <w:snapToGrid w:val="0"/>
              <w:spacing w:before="0" w:after="0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611299">
              <w:rPr>
                <w:rFonts w:ascii="Corbel" w:hAnsi="Corbel"/>
                <w:sz w:val="24"/>
                <w:szCs w:val="24"/>
                <w:lang w:val="pl-PL"/>
              </w:rPr>
              <w:t xml:space="preserve">Poziom kształcenia </w:t>
            </w:r>
          </w:p>
        </w:tc>
        <w:tc>
          <w:tcPr>
            <w:tcW w:w="7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7D3B22" w14:textId="77777777" w:rsidR="003800EF" w:rsidRPr="00611299" w:rsidRDefault="003800EF">
            <w:pPr>
              <w:pStyle w:val="Odpowiedzi"/>
              <w:snapToGrid w:val="0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611299">
              <w:rPr>
                <w:rFonts w:ascii="Corbel" w:hAnsi="Corbel"/>
                <w:b w:val="0"/>
                <w:sz w:val="24"/>
                <w:szCs w:val="24"/>
              </w:rPr>
              <w:t>Studia pierwszego stopnia</w:t>
            </w:r>
          </w:p>
        </w:tc>
      </w:tr>
      <w:tr w:rsidR="003800EF" w:rsidRPr="00611299" w14:paraId="4CF93504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0ABCA5" w14:textId="77777777" w:rsidR="003800EF" w:rsidRPr="00611299" w:rsidRDefault="003800EF">
            <w:pPr>
              <w:pStyle w:val="Pytania"/>
              <w:snapToGrid w:val="0"/>
              <w:spacing w:before="0" w:after="0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611299">
              <w:rPr>
                <w:rFonts w:ascii="Corbel" w:hAnsi="Corbel"/>
                <w:sz w:val="24"/>
                <w:szCs w:val="24"/>
                <w:lang w:val="pl-PL"/>
              </w:rPr>
              <w:t>Profil</w:t>
            </w:r>
          </w:p>
        </w:tc>
        <w:tc>
          <w:tcPr>
            <w:tcW w:w="7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3EDDD" w14:textId="77777777" w:rsidR="003800EF" w:rsidRPr="00611299" w:rsidRDefault="003800EF">
            <w:pPr>
              <w:pStyle w:val="Odpowiedzi"/>
              <w:snapToGrid w:val="0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611299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3800EF" w:rsidRPr="00611299" w14:paraId="12227622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73AC81" w14:textId="77777777" w:rsidR="003800EF" w:rsidRPr="00611299" w:rsidRDefault="003800EF">
            <w:pPr>
              <w:pStyle w:val="Pytania"/>
              <w:snapToGrid w:val="0"/>
              <w:spacing w:before="0" w:after="0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611299">
              <w:rPr>
                <w:rFonts w:ascii="Corbel" w:hAnsi="Corbel"/>
                <w:sz w:val="24"/>
                <w:szCs w:val="24"/>
                <w:lang w:val="pl-PL"/>
              </w:rPr>
              <w:t>Forma studiów</w:t>
            </w:r>
          </w:p>
        </w:tc>
        <w:tc>
          <w:tcPr>
            <w:tcW w:w="7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D805E" w14:textId="787899A9" w:rsidR="003800EF" w:rsidRPr="00611299" w:rsidRDefault="008E2A78">
            <w:pPr>
              <w:pStyle w:val="Odpowiedzi"/>
              <w:snapToGrid w:val="0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3800EF" w:rsidRPr="00611299">
              <w:rPr>
                <w:rFonts w:ascii="Corbel" w:hAnsi="Corbel"/>
                <w:b w:val="0"/>
                <w:sz w:val="24"/>
                <w:szCs w:val="24"/>
              </w:rPr>
              <w:t xml:space="preserve">tacjonarne </w:t>
            </w:r>
          </w:p>
        </w:tc>
      </w:tr>
      <w:tr w:rsidR="003800EF" w:rsidRPr="00611299" w14:paraId="504FC42B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1AC3FA" w14:textId="77777777" w:rsidR="003800EF" w:rsidRPr="00611299" w:rsidRDefault="003800EF">
            <w:pPr>
              <w:pStyle w:val="Pytania"/>
              <w:snapToGrid w:val="0"/>
              <w:spacing w:before="0" w:after="0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611299">
              <w:rPr>
                <w:rFonts w:ascii="Corbel" w:hAnsi="Corbel"/>
                <w:sz w:val="24"/>
                <w:szCs w:val="24"/>
                <w:lang w:val="pl-PL"/>
              </w:rPr>
              <w:t>Rok i semestr studiów</w:t>
            </w:r>
          </w:p>
        </w:tc>
        <w:tc>
          <w:tcPr>
            <w:tcW w:w="7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DD2E8D" w14:textId="6C650FF8" w:rsidR="003800EF" w:rsidRPr="00611299" w:rsidRDefault="00E06CB2">
            <w:pPr>
              <w:pStyle w:val="Odpowiedzi"/>
              <w:snapToGrid w:val="0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II/4</w:t>
            </w:r>
          </w:p>
        </w:tc>
      </w:tr>
      <w:tr w:rsidR="003800EF" w:rsidRPr="00611299" w14:paraId="2344149F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258382" w14:textId="77777777" w:rsidR="003800EF" w:rsidRPr="00611299" w:rsidRDefault="003800EF">
            <w:pPr>
              <w:pStyle w:val="Pytania"/>
              <w:snapToGrid w:val="0"/>
              <w:spacing w:before="0" w:after="0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611299">
              <w:rPr>
                <w:rFonts w:ascii="Corbel" w:hAnsi="Corbel"/>
                <w:sz w:val="24"/>
                <w:szCs w:val="24"/>
                <w:lang w:val="pl-PL"/>
              </w:rPr>
              <w:t>Rodzaj przedmiotu</w:t>
            </w:r>
          </w:p>
        </w:tc>
        <w:tc>
          <w:tcPr>
            <w:tcW w:w="7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32DC8D" w14:textId="57CC8209" w:rsidR="003800EF" w:rsidRPr="00611299" w:rsidRDefault="003800EF">
            <w:pPr>
              <w:pStyle w:val="Odpowiedzi"/>
              <w:snapToGrid w:val="0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611299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  <w:r w:rsidR="00540E65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3800EF" w:rsidRPr="00611299" w14:paraId="08BA2417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D7D3EF" w14:textId="77777777" w:rsidR="003800EF" w:rsidRPr="00611299" w:rsidRDefault="003800EF">
            <w:pPr>
              <w:pStyle w:val="Pytania"/>
              <w:snapToGrid w:val="0"/>
              <w:spacing w:before="0" w:after="0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611299">
              <w:rPr>
                <w:rFonts w:ascii="Corbel" w:hAnsi="Corbel"/>
                <w:sz w:val="24"/>
                <w:szCs w:val="24"/>
                <w:lang w:val="pl-PL"/>
              </w:rPr>
              <w:t>Język wykładowy</w:t>
            </w:r>
          </w:p>
        </w:tc>
        <w:tc>
          <w:tcPr>
            <w:tcW w:w="7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A25D5" w14:textId="77777777" w:rsidR="003800EF" w:rsidRPr="00611299" w:rsidRDefault="00FD630D">
            <w:pPr>
              <w:pStyle w:val="Odpowiedzi"/>
              <w:snapToGrid w:val="0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611299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3800EF" w:rsidRPr="00611299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3800EF" w:rsidRPr="00611299" w14:paraId="2E3039A0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07334F" w14:textId="77777777" w:rsidR="003800EF" w:rsidRPr="00611299" w:rsidRDefault="003800EF">
            <w:pPr>
              <w:pStyle w:val="Pytania"/>
              <w:snapToGrid w:val="0"/>
              <w:spacing w:before="0" w:after="0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611299">
              <w:rPr>
                <w:rFonts w:ascii="Corbel" w:hAnsi="Corbel"/>
                <w:sz w:val="24"/>
                <w:szCs w:val="24"/>
                <w:lang w:val="pl-PL"/>
              </w:rPr>
              <w:t>Koordynator</w:t>
            </w:r>
          </w:p>
        </w:tc>
        <w:tc>
          <w:tcPr>
            <w:tcW w:w="7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485D4D" w14:textId="1E7F9671" w:rsidR="003800EF" w:rsidRPr="00611299" w:rsidRDefault="00DD77C9" w:rsidP="00980E34">
            <w:pPr>
              <w:pStyle w:val="Odpowiedzi"/>
              <w:snapToGrid w:val="0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980E34">
              <w:rPr>
                <w:rFonts w:ascii="Corbel" w:hAnsi="Corbel"/>
                <w:b w:val="0"/>
                <w:sz w:val="24"/>
                <w:szCs w:val="24"/>
              </w:rPr>
              <w:t>Anna Kowal-Pawul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3800EF" w:rsidRPr="00611299" w14:paraId="2FCE914F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1F8346" w14:textId="77777777" w:rsidR="003800EF" w:rsidRPr="00611299" w:rsidRDefault="003800EF">
            <w:pPr>
              <w:pStyle w:val="Pytania"/>
              <w:snapToGrid w:val="0"/>
              <w:spacing w:before="0" w:after="0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611299">
              <w:rPr>
                <w:rFonts w:ascii="Corbel" w:hAnsi="Corbel"/>
                <w:sz w:val="24"/>
                <w:szCs w:val="24"/>
                <w:lang w:val="pl-PL"/>
              </w:rPr>
              <w:t>Imię i nazwisko osoby prowadzącej / osób prowadzących</w:t>
            </w:r>
          </w:p>
        </w:tc>
        <w:tc>
          <w:tcPr>
            <w:tcW w:w="7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91104" w14:textId="7CAC1B0E" w:rsidR="00354C5D" w:rsidRPr="00611299" w:rsidRDefault="00DD77C9">
            <w:pPr>
              <w:pStyle w:val="Odpowiedzi"/>
              <w:snapToGrid w:val="0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980E34">
              <w:rPr>
                <w:rFonts w:ascii="Corbel" w:hAnsi="Corbel"/>
                <w:b w:val="0"/>
                <w:sz w:val="24"/>
                <w:szCs w:val="24"/>
              </w:rPr>
              <w:t>Anna Kowal-Pawul</w:t>
            </w:r>
          </w:p>
        </w:tc>
      </w:tr>
    </w:tbl>
    <w:p w14:paraId="22A948C9" w14:textId="37DF7093" w:rsidR="003800EF" w:rsidRPr="00B5223C" w:rsidRDefault="003800EF" w:rsidP="00163E8D">
      <w:pPr>
        <w:pStyle w:val="Podpunkty"/>
        <w:spacing w:after="280"/>
        <w:ind w:left="0"/>
        <w:rPr>
          <w:rFonts w:ascii="Corbel" w:hAnsi="Corbel"/>
          <w:b w:val="0"/>
          <w:i/>
          <w:sz w:val="24"/>
          <w:szCs w:val="24"/>
          <w:lang w:val="pl-PL"/>
        </w:rPr>
      </w:pPr>
      <w:r w:rsidRPr="00611299">
        <w:rPr>
          <w:rFonts w:ascii="Corbel" w:hAnsi="Corbel"/>
          <w:sz w:val="24"/>
          <w:szCs w:val="24"/>
        </w:rPr>
        <w:t xml:space="preserve">* </w:t>
      </w:r>
      <w:r w:rsidRPr="00611299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5223C">
        <w:rPr>
          <w:rFonts w:ascii="Corbel" w:hAnsi="Corbel"/>
          <w:b w:val="0"/>
          <w:i/>
          <w:sz w:val="24"/>
          <w:szCs w:val="24"/>
          <w:lang w:val="pl-PL"/>
        </w:rPr>
        <w:t xml:space="preserve">w Jednostce </w:t>
      </w:r>
    </w:p>
    <w:p w14:paraId="535A0CA1" w14:textId="77777777" w:rsidR="003800EF" w:rsidRPr="00611299" w:rsidRDefault="00163E8D" w:rsidP="00163E8D">
      <w:pPr>
        <w:pStyle w:val="Podpunkty"/>
        <w:tabs>
          <w:tab w:val="left" w:pos="1740"/>
        </w:tabs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ab/>
      </w:r>
    </w:p>
    <w:p w14:paraId="40A34C83" w14:textId="77777777" w:rsidR="003800EF" w:rsidRPr="00611299" w:rsidRDefault="003800EF">
      <w:pPr>
        <w:pStyle w:val="Podpunkty"/>
        <w:ind w:left="284"/>
        <w:rPr>
          <w:rFonts w:ascii="Corbel" w:hAnsi="Corbel"/>
          <w:sz w:val="24"/>
          <w:szCs w:val="24"/>
        </w:rPr>
      </w:pPr>
      <w:r w:rsidRPr="00611299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53BB1721" w14:textId="77777777" w:rsidR="003800EF" w:rsidRPr="00611299" w:rsidRDefault="003800EF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Ind w:w="-45" w:type="dxa"/>
        <w:tblLayout w:type="fixed"/>
        <w:tblLook w:val="0000" w:firstRow="0" w:lastRow="0" w:firstColumn="0" w:lastColumn="0" w:noHBand="0" w:noVBand="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635"/>
      </w:tblGrid>
      <w:tr w:rsidR="003800EF" w:rsidRPr="00611299" w14:paraId="3F36C7BC" w14:textId="77777777"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732926" w14:textId="77777777" w:rsidR="003800EF" w:rsidRPr="00611299" w:rsidRDefault="003800EF">
            <w:pPr>
              <w:pStyle w:val="Nagwkitablic"/>
              <w:snapToGrid w:val="0"/>
              <w:spacing w:line="240" w:lineRule="auto"/>
              <w:jc w:val="center"/>
              <w:rPr>
                <w:rFonts w:ascii="Corbel" w:hAnsi="Corbel"/>
                <w:szCs w:val="24"/>
                <w:lang w:val="pl-PL"/>
              </w:rPr>
            </w:pPr>
            <w:r w:rsidRPr="00611299">
              <w:rPr>
                <w:rFonts w:ascii="Corbel" w:hAnsi="Corbel"/>
                <w:szCs w:val="24"/>
                <w:lang w:val="pl-PL"/>
              </w:rPr>
              <w:t>Semestr</w:t>
            </w:r>
          </w:p>
          <w:p w14:paraId="1BFE80AE" w14:textId="77777777" w:rsidR="003800EF" w:rsidRPr="00611299" w:rsidRDefault="003800E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/>
              </w:rPr>
            </w:pPr>
            <w:r w:rsidRPr="00611299">
              <w:rPr>
                <w:rFonts w:ascii="Corbel" w:hAnsi="Corbel"/>
                <w:szCs w:val="24"/>
                <w:lang w:val="pl-PL"/>
              </w:rPr>
              <w:t>(nr)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9B5FF1" w14:textId="77777777" w:rsidR="003800EF" w:rsidRPr="00611299" w:rsidRDefault="003800EF">
            <w:pPr>
              <w:pStyle w:val="Nagwkitablic"/>
              <w:snapToGrid w:val="0"/>
              <w:spacing w:line="240" w:lineRule="auto"/>
              <w:jc w:val="center"/>
              <w:rPr>
                <w:rFonts w:ascii="Corbel" w:hAnsi="Corbel"/>
                <w:szCs w:val="24"/>
                <w:lang w:val="pl-PL"/>
              </w:rPr>
            </w:pPr>
            <w:r w:rsidRPr="00611299">
              <w:rPr>
                <w:rFonts w:ascii="Corbel" w:hAnsi="Corbel"/>
                <w:szCs w:val="24"/>
                <w:lang w:val="pl-PL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BC5407" w14:textId="77777777" w:rsidR="003800EF" w:rsidRPr="00611299" w:rsidRDefault="003800EF">
            <w:pPr>
              <w:pStyle w:val="Nagwkitablic"/>
              <w:snapToGrid w:val="0"/>
              <w:spacing w:line="240" w:lineRule="auto"/>
              <w:jc w:val="center"/>
              <w:rPr>
                <w:rFonts w:ascii="Corbel" w:hAnsi="Corbel"/>
                <w:szCs w:val="24"/>
                <w:lang w:val="pl-PL"/>
              </w:rPr>
            </w:pPr>
            <w:r w:rsidRPr="00611299">
              <w:rPr>
                <w:rFonts w:ascii="Corbel" w:hAnsi="Corbel"/>
                <w:szCs w:val="24"/>
                <w:lang w:val="pl-PL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F06236" w14:textId="77777777" w:rsidR="003800EF" w:rsidRPr="00611299" w:rsidRDefault="003800EF">
            <w:pPr>
              <w:pStyle w:val="Nagwkitablic"/>
              <w:snapToGrid w:val="0"/>
              <w:spacing w:line="240" w:lineRule="auto"/>
              <w:jc w:val="center"/>
              <w:rPr>
                <w:rFonts w:ascii="Corbel" w:hAnsi="Corbel"/>
                <w:szCs w:val="24"/>
                <w:lang w:val="pl-PL"/>
              </w:rPr>
            </w:pPr>
            <w:r w:rsidRPr="00611299">
              <w:rPr>
                <w:rFonts w:ascii="Corbel" w:hAnsi="Corbel"/>
                <w:szCs w:val="24"/>
                <w:lang w:val="pl-PL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F4B15F" w14:textId="77777777" w:rsidR="003800EF" w:rsidRPr="00611299" w:rsidRDefault="003800EF">
            <w:pPr>
              <w:pStyle w:val="Nagwkitablic"/>
              <w:snapToGrid w:val="0"/>
              <w:spacing w:line="240" w:lineRule="auto"/>
              <w:jc w:val="center"/>
              <w:rPr>
                <w:rFonts w:ascii="Corbel" w:hAnsi="Corbel"/>
                <w:szCs w:val="24"/>
                <w:lang w:val="pl-PL"/>
              </w:rPr>
            </w:pPr>
            <w:r w:rsidRPr="00611299">
              <w:rPr>
                <w:rFonts w:ascii="Corbel" w:hAnsi="Corbel"/>
                <w:szCs w:val="24"/>
                <w:lang w:val="pl-PL"/>
              </w:rPr>
              <w:t>Lab.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4557D0" w14:textId="77777777" w:rsidR="003800EF" w:rsidRPr="00611299" w:rsidRDefault="003800EF">
            <w:pPr>
              <w:pStyle w:val="Nagwkitablic"/>
              <w:snapToGrid w:val="0"/>
              <w:spacing w:line="240" w:lineRule="auto"/>
              <w:jc w:val="center"/>
              <w:rPr>
                <w:rFonts w:ascii="Corbel" w:hAnsi="Corbel"/>
                <w:szCs w:val="24"/>
                <w:lang w:val="pl-PL"/>
              </w:rPr>
            </w:pPr>
            <w:r w:rsidRPr="00611299">
              <w:rPr>
                <w:rFonts w:ascii="Corbel" w:hAnsi="Corbel"/>
                <w:szCs w:val="24"/>
                <w:lang w:val="pl-PL"/>
              </w:rPr>
              <w:t>Sem.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469949" w14:textId="77777777" w:rsidR="003800EF" w:rsidRPr="00611299" w:rsidRDefault="003800EF">
            <w:pPr>
              <w:pStyle w:val="Nagwkitablic"/>
              <w:snapToGrid w:val="0"/>
              <w:spacing w:line="240" w:lineRule="auto"/>
              <w:jc w:val="center"/>
              <w:rPr>
                <w:rFonts w:ascii="Corbel" w:hAnsi="Corbel"/>
                <w:szCs w:val="24"/>
                <w:lang w:val="pl-PL"/>
              </w:rPr>
            </w:pPr>
            <w:r w:rsidRPr="00611299">
              <w:rPr>
                <w:rFonts w:ascii="Corbel" w:hAnsi="Corbel"/>
                <w:szCs w:val="24"/>
                <w:lang w:val="pl-PL"/>
              </w:rPr>
              <w:t>ZP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734D61" w14:textId="77777777" w:rsidR="003800EF" w:rsidRPr="00611299" w:rsidRDefault="003800EF">
            <w:pPr>
              <w:pStyle w:val="Nagwkitablic"/>
              <w:snapToGrid w:val="0"/>
              <w:spacing w:line="240" w:lineRule="auto"/>
              <w:jc w:val="center"/>
              <w:rPr>
                <w:rFonts w:ascii="Corbel" w:hAnsi="Corbel"/>
                <w:szCs w:val="24"/>
                <w:lang w:val="pl-PL"/>
              </w:rPr>
            </w:pPr>
            <w:r w:rsidRPr="00611299">
              <w:rPr>
                <w:rFonts w:ascii="Corbel" w:hAnsi="Corbel"/>
                <w:szCs w:val="24"/>
                <w:lang w:val="pl-PL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6C3D22" w14:textId="77777777" w:rsidR="003800EF" w:rsidRPr="00611299" w:rsidRDefault="003800EF">
            <w:pPr>
              <w:pStyle w:val="Nagwkitablic"/>
              <w:snapToGrid w:val="0"/>
              <w:spacing w:line="240" w:lineRule="auto"/>
              <w:jc w:val="center"/>
              <w:rPr>
                <w:rFonts w:ascii="Corbel" w:hAnsi="Corbel"/>
                <w:szCs w:val="24"/>
                <w:lang w:val="pl-PL"/>
              </w:rPr>
            </w:pPr>
            <w:r w:rsidRPr="00611299">
              <w:rPr>
                <w:rFonts w:ascii="Corbel" w:hAnsi="Corbel"/>
                <w:szCs w:val="24"/>
                <w:lang w:val="pl-PL"/>
              </w:rPr>
              <w:t>Inne (jakie?)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721258" w14:textId="77777777" w:rsidR="003800EF" w:rsidRPr="00611299" w:rsidRDefault="003800EF">
            <w:pPr>
              <w:pStyle w:val="Nagwkitablic"/>
              <w:snapToGrid w:val="0"/>
              <w:spacing w:line="240" w:lineRule="auto"/>
              <w:jc w:val="center"/>
              <w:rPr>
                <w:rFonts w:ascii="Corbel" w:hAnsi="Corbel"/>
                <w:b/>
                <w:szCs w:val="24"/>
                <w:lang w:val="pl-PL"/>
              </w:rPr>
            </w:pPr>
            <w:r w:rsidRPr="00611299">
              <w:rPr>
                <w:rFonts w:ascii="Corbel" w:hAnsi="Corbel"/>
                <w:b/>
                <w:szCs w:val="24"/>
                <w:lang w:val="pl-PL"/>
              </w:rPr>
              <w:t>Liczba pkt ECTS</w:t>
            </w:r>
          </w:p>
        </w:tc>
      </w:tr>
      <w:tr w:rsidR="003800EF" w:rsidRPr="00611299" w14:paraId="38D91869" w14:textId="77777777" w:rsidTr="009B6B29">
        <w:trPr>
          <w:trHeight w:val="453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994440" w14:textId="644E53E0" w:rsidR="003800EF" w:rsidRPr="00163E8D" w:rsidRDefault="008C65B9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DC13A2" w14:textId="77777777" w:rsidR="003800EF" w:rsidRPr="00163E8D" w:rsidRDefault="00354C5D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63E8D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E9F329" w14:textId="77777777" w:rsidR="003800EF" w:rsidRPr="00163E8D" w:rsidRDefault="00354C5D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63E8D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224668" w14:textId="77777777" w:rsidR="003800EF" w:rsidRPr="00163E8D" w:rsidRDefault="003800EF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F3EDCD" w14:textId="77777777" w:rsidR="003800EF" w:rsidRPr="00163E8D" w:rsidRDefault="003800EF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F6D294" w14:textId="77777777" w:rsidR="003800EF" w:rsidRPr="00163E8D" w:rsidRDefault="003800EF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F92A0B" w14:textId="77777777" w:rsidR="003800EF" w:rsidRPr="00163E8D" w:rsidRDefault="003800EF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CEBD45" w14:textId="77777777" w:rsidR="003800EF" w:rsidRPr="00163E8D" w:rsidRDefault="003800EF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3FA84E" w14:textId="77777777" w:rsidR="003800EF" w:rsidRPr="00163E8D" w:rsidRDefault="003800EF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88090" w14:textId="77777777" w:rsidR="003800EF" w:rsidRPr="00163E8D" w:rsidRDefault="003800EF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63E8D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B8A56F9" w14:textId="77777777" w:rsidR="003800EF" w:rsidRPr="00611299" w:rsidRDefault="003800EF">
      <w:pPr>
        <w:pStyle w:val="Podpunkty"/>
        <w:ind w:left="0"/>
        <w:rPr>
          <w:rFonts w:ascii="Corbel" w:hAnsi="Corbel"/>
        </w:rPr>
      </w:pPr>
    </w:p>
    <w:p w14:paraId="05377EB4" w14:textId="77777777" w:rsidR="003800EF" w:rsidRPr="00611299" w:rsidRDefault="003800EF">
      <w:pPr>
        <w:pStyle w:val="Podpunkty"/>
        <w:rPr>
          <w:rFonts w:ascii="Corbel" w:hAnsi="Corbel"/>
          <w:b w:val="0"/>
          <w:sz w:val="24"/>
          <w:szCs w:val="24"/>
        </w:rPr>
      </w:pPr>
    </w:p>
    <w:p w14:paraId="3D0476C3" w14:textId="77777777" w:rsidR="003800EF" w:rsidRPr="00611299" w:rsidRDefault="003800EF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611299">
        <w:rPr>
          <w:rFonts w:ascii="Corbel" w:hAnsi="Corbel"/>
          <w:smallCaps w:val="0"/>
          <w:szCs w:val="24"/>
        </w:rPr>
        <w:t>1.2.</w:t>
      </w:r>
      <w:r w:rsidRPr="00611299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6F4CF998" w14:textId="6F554FBE" w:rsidR="00586C43" w:rsidRPr="007A53E1" w:rsidRDefault="00586C43" w:rsidP="00586C4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bookmarkStart w:id="0" w:name="_Hlk57004889"/>
      <w:r w:rsidRPr="007A53E1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7A53E1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7A53E1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7710257D" w14:textId="77777777" w:rsidR="00586C43" w:rsidRPr="007A53E1" w:rsidRDefault="00586C43" w:rsidP="00586C4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7A53E1">
        <w:rPr>
          <w:rFonts w:ascii="MS Gothic" w:eastAsia="MS Gothic" w:hAnsi="MS Gothic" w:cs="MS Gothic" w:hint="eastAsia"/>
          <w:b w:val="0"/>
          <w:szCs w:val="24"/>
        </w:rPr>
        <w:t>☐</w:t>
      </w:r>
      <w:r w:rsidRPr="007A53E1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14:paraId="417B348E" w14:textId="77777777" w:rsidR="003800EF" w:rsidRPr="00611299" w:rsidRDefault="003800E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E9C0713" w14:textId="77777777" w:rsidR="003800EF" w:rsidRPr="00611299" w:rsidRDefault="003800E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611299">
        <w:rPr>
          <w:rFonts w:ascii="Corbel" w:hAnsi="Corbel"/>
          <w:smallCaps w:val="0"/>
          <w:szCs w:val="24"/>
        </w:rPr>
        <w:t xml:space="preserve">1.3 </w:t>
      </w:r>
      <w:r w:rsidRPr="00611299">
        <w:rPr>
          <w:rFonts w:ascii="Corbel" w:hAnsi="Corbel"/>
          <w:smallCaps w:val="0"/>
          <w:szCs w:val="24"/>
        </w:rPr>
        <w:tab/>
        <w:t xml:space="preserve">Forma zaliczenia przedmiotu /modułu (z toku) </w:t>
      </w:r>
      <w:r w:rsidRPr="00611299">
        <w:rPr>
          <w:rFonts w:ascii="Corbel" w:hAnsi="Corbel"/>
          <w:b w:val="0"/>
          <w:smallCaps w:val="0"/>
          <w:szCs w:val="24"/>
        </w:rPr>
        <w:t>(egzamin, zaliczenie z oceną, zaliczenie bez oceny)</w:t>
      </w:r>
      <w:r w:rsidRPr="00611299">
        <w:rPr>
          <w:rFonts w:ascii="Corbel" w:hAnsi="Corbel"/>
          <w:smallCaps w:val="0"/>
          <w:szCs w:val="24"/>
        </w:rPr>
        <w:t xml:space="preserve"> </w:t>
      </w:r>
    </w:p>
    <w:p w14:paraId="32C8356D" w14:textId="3CA3F5CD" w:rsidR="003800EF" w:rsidRDefault="00586C43" w:rsidP="00586C4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Egzamin</w:t>
      </w:r>
    </w:p>
    <w:p w14:paraId="79198885" w14:textId="6397485B" w:rsidR="00FF4BF1" w:rsidRDefault="00FF4BF1" w:rsidP="00586C4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</w:p>
    <w:p w14:paraId="3DBFB695" w14:textId="77777777" w:rsidR="00FF4BF1" w:rsidRPr="00611299" w:rsidRDefault="00FF4BF1" w:rsidP="00586C4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</w:p>
    <w:p w14:paraId="45B6620D" w14:textId="58C2A2C0" w:rsidR="003800EF" w:rsidRDefault="003800E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DEA826E" w14:textId="77777777" w:rsidR="00701BAD" w:rsidRDefault="00701BA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6B7ABD8" w14:textId="77777777" w:rsidR="001706F5" w:rsidRPr="00611299" w:rsidRDefault="001706F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0DC6332" w14:textId="77777777" w:rsidR="003800EF" w:rsidRPr="00611299" w:rsidRDefault="003800EF">
      <w:pPr>
        <w:pStyle w:val="Punktygwne"/>
        <w:spacing w:before="0" w:after="0"/>
        <w:rPr>
          <w:rFonts w:ascii="Corbel" w:hAnsi="Corbel"/>
          <w:szCs w:val="24"/>
        </w:rPr>
      </w:pPr>
      <w:r w:rsidRPr="00611299">
        <w:rPr>
          <w:rFonts w:ascii="Corbel" w:hAnsi="Corbel"/>
          <w:szCs w:val="24"/>
        </w:rPr>
        <w:lastRenderedPageBreak/>
        <w:t xml:space="preserve">2.Wymagania wstępne </w:t>
      </w:r>
    </w:p>
    <w:p w14:paraId="21D619CE" w14:textId="77777777" w:rsidR="003800EF" w:rsidRPr="00611299" w:rsidRDefault="003800EF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760"/>
      </w:tblGrid>
      <w:tr w:rsidR="003800EF" w:rsidRPr="00611299" w14:paraId="3EE1AECA" w14:textId="77777777">
        <w:tc>
          <w:tcPr>
            <w:tcW w:w="9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8C6DC" w14:textId="77777777" w:rsidR="003800EF" w:rsidRPr="00611299" w:rsidRDefault="003800EF" w:rsidP="00163E8D">
            <w:pPr>
              <w:pStyle w:val="Podpunkty"/>
              <w:snapToGrid w:val="0"/>
              <w:spacing w:before="40" w:after="40"/>
              <w:ind w:left="0"/>
              <w:rPr>
                <w:rFonts w:ascii="Corbel" w:hAnsi="Corbel"/>
                <w:b w:val="0"/>
                <w:color w:val="000000"/>
                <w:szCs w:val="24"/>
              </w:rPr>
            </w:pPr>
            <w:r w:rsidRPr="00611299">
              <w:rPr>
                <w:rFonts w:ascii="Corbel" w:hAnsi="Corbel"/>
                <w:b w:val="0"/>
                <w:sz w:val="24"/>
                <w:szCs w:val="24"/>
                <w:lang w:val="pl-PL"/>
              </w:rPr>
              <w:t>Student powinien posiadać wiedzę i praktyczne umiejętności z rachunkowości finansowej,</w:t>
            </w:r>
            <w:r w:rsidR="00354C5D" w:rsidRPr="00611299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finansów publicznych, </w:t>
            </w:r>
            <w:r w:rsidRPr="00611299">
              <w:rPr>
                <w:rFonts w:ascii="Corbel" w:hAnsi="Corbel"/>
                <w:b w:val="0"/>
                <w:sz w:val="24"/>
                <w:szCs w:val="24"/>
                <w:lang w:val="pl-PL"/>
              </w:rPr>
              <w:t>a także wiedzę z zakresu systemu podatkowego funkcjonującego w Polsce.</w:t>
            </w:r>
            <w:r w:rsidRPr="00611299">
              <w:rPr>
                <w:rFonts w:ascii="Corbel" w:hAnsi="Corbel"/>
                <w:b w:val="0"/>
                <w:color w:val="000000"/>
                <w:szCs w:val="24"/>
              </w:rPr>
              <w:t xml:space="preserve"> </w:t>
            </w:r>
          </w:p>
        </w:tc>
      </w:tr>
    </w:tbl>
    <w:p w14:paraId="72FB5ACD" w14:textId="77777777" w:rsidR="003800EF" w:rsidRPr="00611299" w:rsidRDefault="003800EF">
      <w:pPr>
        <w:pStyle w:val="Punktygwne"/>
        <w:spacing w:before="0" w:after="0"/>
        <w:rPr>
          <w:rFonts w:ascii="Corbel" w:hAnsi="Corbel"/>
        </w:rPr>
      </w:pPr>
    </w:p>
    <w:p w14:paraId="2FD763B5" w14:textId="77777777" w:rsidR="003800EF" w:rsidRPr="00611299" w:rsidRDefault="003800EF">
      <w:pPr>
        <w:pStyle w:val="Punktygwne"/>
        <w:spacing w:before="0" w:after="0"/>
        <w:rPr>
          <w:rFonts w:ascii="Corbel" w:hAnsi="Corbel"/>
          <w:szCs w:val="24"/>
        </w:rPr>
      </w:pPr>
      <w:r w:rsidRPr="00611299">
        <w:rPr>
          <w:rFonts w:ascii="Corbel" w:hAnsi="Corbel"/>
          <w:szCs w:val="24"/>
        </w:rPr>
        <w:t>3. cele, efekty kształcenia , treści Programowe i stosowane metody Dydaktyczne</w:t>
      </w:r>
    </w:p>
    <w:p w14:paraId="7518ECB2" w14:textId="77777777" w:rsidR="003800EF" w:rsidRPr="00611299" w:rsidRDefault="003800EF">
      <w:pPr>
        <w:pStyle w:val="Punktygwne"/>
        <w:spacing w:before="0" w:after="0"/>
        <w:rPr>
          <w:rFonts w:ascii="Corbel" w:hAnsi="Corbel"/>
          <w:szCs w:val="24"/>
        </w:rPr>
      </w:pPr>
    </w:p>
    <w:p w14:paraId="583D4F9D" w14:textId="77777777" w:rsidR="003800EF" w:rsidRPr="00611299" w:rsidRDefault="003800EF">
      <w:pPr>
        <w:pStyle w:val="Podpunkty"/>
        <w:rPr>
          <w:rFonts w:ascii="Corbel" w:hAnsi="Corbel"/>
          <w:sz w:val="24"/>
          <w:szCs w:val="24"/>
        </w:rPr>
      </w:pPr>
      <w:r w:rsidRPr="00611299">
        <w:rPr>
          <w:rFonts w:ascii="Corbel" w:hAnsi="Corbel"/>
          <w:sz w:val="24"/>
          <w:szCs w:val="24"/>
        </w:rPr>
        <w:t xml:space="preserve">3.1 Cele przedmiotu/modułu </w:t>
      </w:r>
    </w:p>
    <w:p w14:paraId="43242A0E" w14:textId="77777777" w:rsidR="003800EF" w:rsidRPr="00611299" w:rsidRDefault="003800EF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851"/>
        <w:gridCol w:w="8909"/>
      </w:tblGrid>
      <w:tr w:rsidR="003800EF" w:rsidRPr="00611299" w14:paraId="07455AFF" w14:textId="7777777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6E23C4" w14:textId="77777777" w:rsidR="003800EF" w:rsidRPr="00611299" w:rsidRDefault="003800EF">
            <w:pPr>
              <w:pStyle w:val="Podpunkty"/>
              <w:snapToGrid w:val="0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611299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C1 </w:t>
            </w:r>
          </w:p>
        </w:tc>
        <w:tc>
          <w:tcPr>
            <w:tcW w:w="8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EF762" w14:textId="77777777" w:rsidR="003800EF" w:rsidRPr="00611299" w:rsidRDefault="003800EF">
            <w:pPr>
              <w:pStyle w:val="Podpunkty"/>
              <w:snapToGrid w:val="0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611299">
              <w:rPr>
                <w:rFonts w:ascii="Corbel" w:hAnsi="Corbel"/>
                <w:b w:val="0"/>
                <w:sz w:val="24"/>
                <w:szCs w:val="24"/>
                <w:lang w:val="pl-PL"/>
              </w:rPr>
              <w:t>Zapoznanie studentów z zasadami rachunkowości podatkowej.</w:t>
            </w:r>
          </w:p>
        </w:tc>
      </w:tr>
      <w:tr w:rsidR="003800EF" w:rsidRPr="00611299" w14:paraId="2DDD26D7" w14:textId="7777777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C0ADCD" w14:textId="77777777" w:rsidR="003800EF" w:rsidRPr="00611299" w:rsidRDefault="003800EF">
            <w:pPr>
              <w:pStyle w:val="Cele"/>
              <w:snapToGrid w:val="0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611299">
              <w:rPr>
                <w:rFonts w:ascii="Corbel" w:hAnsi="Corbel"/>
                <w:sz w:val="24"/>
                <w:szCs w:val="24"/>
                <w:lang w:val="pl-PL"/>
              </w:rPr>
              <w:t>C2</w:t>
            </w:r>
          </w:p>
        </w:tc>
        <w:tc>
          <w:tcPr>
            <w:tcW w:w="8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837B0" w14:textId="77777777" w:rsidR="003800EF" w:rsidRPr="00611299" w:rsidRDefault="003800EF">
            <w:pPr>
              <w:pStyle w:val="Podpunkty"/>
              <w:snapToGrid w:val="0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611299">
              <w:rPr>
                <w:rFonts w:ascii="Corbel" w:hAnsi="Corbel"/>
                <w:b w:val="0"/>
                <w:sz w:val="24"/>
                <w:szCs w:val="24"/>
                <w:lang w:val="pl-PL"/>
              </w:rPr>
              <w:t>Wyjaśnienie rozliczeń w poszczególnych rodzajach podatków.</w:t>
            </w:r>
          </w:p>
        </w:tc>
      </w:tr>
      <w:tr w:rsidR="003800EF" w:rsidRPr="00611299" w14:paraId="7B4D75C5" w14:textId="7777777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27E006" w14:textId="77777777" w:rsidR="003800EF" w:rsidRPr="00611299" w:rsidRDefault="003800EF">
            <w:pPr>
              <w:pStyle w:val="Podpunkty"/>
              <w:snapToGrid w:val="0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611299">
              <w:rPr>
                <w:rFonts w:ascii="Corbel" w:hAnsi="Corbel"/>
                <w:b w:val="0"/>
                <w:sz w:val="24"/>
                <w:szCs w:val="24"/>
                <w:lang w:val="pl-PL"/>
              </w:rPr>
              <w:t>C3</w:t>
            </w:r>
          </w:p>
        </w:tc>
        <w:tc>
          <w:tcPr>
            <w:tcW w:w="8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9F875" w14:textId="77777777" w:rsidR="003800EF" w:rsidRPr="00611299" w:rsidRDefault="003800EF">
            <w:pPr>
              <w:pStyle w:val="Podpunkty"/>
              <w:snapToGrid w:val="0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611299">
              <w:rPr>
                <w:rFonts w:ascii="Corbel" w:hAnsi="Corbel"/>
                <w:b w:val="0"/>
                <w:sz w:val="24"/>
                <w:szCs w:val="24"/>
                <w:lang w:val="pl-PL"/>
              </w:rPr>
              <w:t>Wypracowanie umiejętności samodzielnego sporządzania rozliczeń podatkowych i sporządzania deklaracji podatkowych.</w:t>
            </w:r>
          </w:p>
        </w:tc>
      </w:tr>
    </w:tbl>
    <w:p w14:paraId="65ABFB87" w14:textId="77777777" w:rsidR="003800EF" w:rsidRPr="00611299" w:rsidRDefault="003800EF">
      <w:pPr>
        <w:pStyle w:val="Punktygwne"/>
        <w:spacing w:before="0" w:after="0"/>
        <w:rPr>
          <w:rFonts w:ascii="Corbel" w:hAnsi="Corbel"/>
        </w:rPr>
      </w:pPr>
    </w:p>
    <w:p w14:paraId="11DD58B7" w14:textId="77777777" w:rsidR="003800EF" w:rsidRPr="00611299" w:rsidRDefault="003800EF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611299">
        <w:rPr>
          <w:rFonts w:ascii="Corbel" w:hAnsi="Corbel"/>
          <w:b/>
          <w:sz w:val="24"/>
          <w:szCs w:val="24"/>
        </w:rPr>
        <w:t>3.2 Efekty kształcenia dla przedmiotu/ modułu</w:t>
      </w:r>
      <w:r w:rsidRPr="00611299">
        <w:rPr>
          <w:rFonts w:ascii="Corbel" w:hAnsi="Corbel"/>
          <w:sz w:val="24"/>
          <w:szCs w:val="24"/>
        </w:rPr>
        <w:t xml:space="preserve"> ( </w:t>
      </w:r>
      <w:r w:rsidRPr="00611299">
        <w:rPr>
          <w:rFonts w:ascii="Corbel" w:hAnsi="Corbel"/>
          <w:i/>
          <w:sz w:val="24"/>
          <w:szCs w:val="24"/>
        </w:rPr>
        <w:t>wypełnia koordynator</w:t>
      </w:r>
      <w:r w:rsidRPr="00611299">
        <w:rPr>
          <w:rFonts w:ascii="Corbel" w:hAnsi="Corbel"/>
          <w:sz w:val="24"/>
          <w:szCs w:val="24"/>
        </w:rPr>
        <w:t>)</w:t>
      </w:r>
    </w:p>
    <w:p w14:paraId="73A122D1" w14:textId="77777777" w:rsidR="003800EF" w:rsidRPr="00611299" w:rsidRDefault="003800EF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7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701"/>
        <w:gridCol w:w="6096"/>
        <w:gridCol w:w="1963"/>
      </w:tblGrid>
      <w:tr w:rsidR="003800EF" w:rsidRPr="00611299" w14:paraId="77FCD71C" w14:textId="77777777" w:rsidTr="00667FC2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C1B0ED" w14:textId="77777777" w:rsidR="003800EF" w:rsidRPr="00611299" w:rsidRDefault="003800EF">
            <w:pPr>
              <w:pStyle w:val="Punktygwne"/>
              <w:snapToGrid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1299">
              <w:rPr>
                <w:rFonts w:ascii="Corbel" w:hAnsi="Corbel"/>
                <w:smallCaps w:val="0"/>
                <w:szCs w:val="24"/>
              </w:rPr>
              <w:t>EK</w:t>
            </w:r>
            <w:r w:rsidRPr="00611299">
              <w:rPr>
                <w:rFonts w:ascii="Corbel" w:hAnsi="Corbel"/>
                <w:b w:val="0"/>
                <w:smallCaps w:val="0"/>
                <w:szCs w:val="24"/>
              </w:rPr>
              <w:t xml:space="preserve"> ( efekt kształcenia)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AD3776" w14:textId="77777777" w:rsidR="003800EF" w:rsidRPr="00611299" w:rsidRDefault="003800EF">
            <w:pPr>
              <w:pStyle w:val="Punktygwne"/>
              <w:snapToGrid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1299">
              <w:rPr>
                <w:rFonts w:ascii="Corbel" w:hAnsi="Corbel"/>
                <w:b w:val="0"/>
                <w:smallCaps w:val="0"/>
                <w:szCs w:val="24"/>
              </w:rPr>
              <w:t>Treść efektu kształcenia zdefiniowanego dla przedmiotu (modułu)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568A9" w14:textId="1BC99FC6" w:rsidR="003800EF" w:rsidRPr="00611299" w:rsidRDefault="003800EF" w:rsidP="00701BAD">
            <w:pPr>
              <w:pStyle w:val="Punktygwne"/>
              <w:snapToGrid w:val="0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611299">
              <w:rPr>
                <w:rFonts w:ascii="Corbel" w:hAnsi="Corbel"/>
                <w:b w:val="0"/>
                <w:smallCaps w:val="0"/>
                <w:szCs w:val="24"/>
              </w:rPr>
              <w:t>Odnie</w:t>
            </w:r>
            <w:r w:rsidR="00701BAD">
              <w:rPr>
                <w:rFonts w:ascii="Corbel" w:hAnsi="Corbel"/>
                <w:b w:val="0"/>
                <w:smallCaps w:val="0"/>
                <w:szCs w:val="24"/>
              </w:rPr>
              <w:t>sienie do efektów  kierunkowych</w:t>
            </w:r>
            <w:r w:rsidR="00701BAD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67FC2" w:rsidRPr="00611299" w14:paraId="1CC04451" w14:textId="77777777" w:rsidTr="00667FC2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D54475" w14:textId="77777777" w:rsidR="00667FC2" w:rsidRPr="00611299" w:rsidRDefault="00667FC2" w:rsidP="004E3887">
            <w:pPr>
              <w:pStyle w:val="Punktygwne"/>
              <w:snapToGrid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129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611299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B01CF0" w14:textId="77777777" w:rsidR="00667FC2" w:rsidRPr="00611299" w:rsidRDefault="00667FC2" w:rsidP="00163E8D">
            <w:pPr>
              <w:pStyle w:val="Punktygwne"/>
              <w:snapToGrid w:val="0"/>
              <w:spacing w:before="0" w:after="0"/>
              <w:jc w:val="both"/>
              <w:rPr>
                <w:rFonts w:ascii="Corbel" w:eastAsia="Times New Roman" w:hAnsi="Corbel"/>
                <w:b w:val="0"/>
                <w:smallCaps w:val="0"/>
                <w:szCs w:val="24"/>
              </w:rPr>
            </w:pPr>
            <w:r w:rsidRPr="00611299">
              <w:rPr>
                <w:rFonts w:ascii="Corbel" w:eastAsia="Times New Roman" w:hAnsi="Corbel"/>
                <w:b w:val="0"/>
                <w:smallCaps w:val="0"/>
                <w:szCs w:val="24"/>
              </w:rPr>
              <w:t>Zna odpowiednie przepisy podatkowe oraz dobiera rodzaje ewidencji podatkowych z uwzględnieniem formy prawnej, profilu działalności gospodarczej oraz wielkości podmiotu gospodarczego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2F443" w14:textId="77777777" w:rsidR="00667FC2" w:rsidRPr="00611299" w:rsidRDefault="00667FC2" w:rsidP="001706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1299"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  <w:p w14:paraId="59717658" w14:textId="77777777" w:rsidR="00667FC2" w:rsidRPr="00611299" w:rsidRDefault="00667FC2" w:rsidP="001706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1299">
              <w:rPr>
                <w:rFonts w:ascii="Corbel" w:hAnsi="Corbel"/>
                <w:b w:val="0"/>
                <w:smallCaps w:val="0"/>
                <w:szCs w:val="24"/>
              </w:rPr>
              <w:t>K_W11</w:t>
            </w:r>
          </w:p>
          <w:p w14:paraId="70D5FD29" w14:textId="77777777" w:rsidR="00667FC2" w:rsidRPr="00611299" w:rsidRDefault="00667FC2" w:rsidP="001706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1299">
              <w:rPr>
                <w:rFonts w:ascii="Corbel" w:hAnsi="Corbel"/>
                <w:b w:val="0"/>
                <w:smallCaps w:val="0"/>
                <w:szCs w:val="24"/>
              </w:rPr>
              <w:t>K_W12</w:t>
            </w:r>
          </w:p>
          <w:p w14:paraId="5C5DFD03" w14:textId="77777777" w:rsidR="00667FC2" w:rsidRPr="00611299" w:rsidRDefault="00667FC2" w:rsidP="001706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1299">
              <w:rPr>
                <w:rFonts w:ascii="Corbel" w:hAnsi="Corbel"/>
                <w:b w:val="0"/>
                <w:smallCaps w:val="0"/>
                <w:szCs w:val="24"/>
              </w:rPr>
              <w:t>K_W13</w:t>
            </w:r>
          </w:p>
        </w:tc>
      </w:tr>
      <w:tr w:rsidR="00667FC2" w:rsidRPr="00611299" w14:paraId="6464AC11" w14:textId="77777777" w:rsidTr="00667FC2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09A44E" w14:textId="77777777" w:rsidR="00667FC2" w:rsidRPr="00611299" w:rsidRDefault="00667FC2" w:rsidP="004E3887">
            <w:pPr>
              <w:pStyle w:val="Punktygwne"/>
              <w:snapToGrid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1299">
              <w:rPr>
                <w:rFonts w:ascii="Corbel" w:hAnsi="Corbel"/>
                <w:b w:val="0"/>
                <w:smallCaps w:val="0"/>
                <w:szCs w:val="24"/>
              </w:rPr>
              <w:t>EK_o2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F105BF" w14:textId="77777777" w:rsidR="00667FC2" w:rsidRPr="00611299" w:rsidRDefault="00667FC2" w:rsidP="00163E8D">
            <w:pPr>
              <w:pStyle w:val="Punktygwne"/>
              <w:snapToGrid w:val="0"/>
              <w:spacing w:before="0" w:after="0"/>
              <w:jc w:val="both"/>
              <w:rPr>
                <w:rFonts w:ascii="Corbel" w:eastAsia="Times New Roman" w:hAnsi="Corbel"/>
                <w:b w:val="0"/>
                <w:smallCaps w:val="0"/>
                <w:szCs w:val="24"/>
              </w:rPr>
            </w:pPr>
            <w:r w:rsidRPr="00611299">
              <w:rPr>
                <w:rFonts w:ascii="Corbel" w:eastAsia="Times New Roman" w:hAnsi="Corbel"/>
                <w:b w:val="0"/>
                <w:smallCaps w:val="0"/>
                <w:szCs w:val="24"/>
              </w:rPr>
              <w:t>Przewiduje skutki podatkowe oraz zmiany w zakresie ewidencji księgowej jako konsekwencje zmian przepisów prawa podatkowego.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6602F" w14:textId="77777777" w:rsidR="00667FC2" w:rsidRPr="00611299" w:rsidRDefault="00667FC2" w:rsidP="001706F5">
            <w:pPr>
              <w:pStyle w:val="Punktygwne"/>
              <w:snapToGrid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1299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14:paraId="6C549ED9" w14:textId="77777777" w:rsidR="00667FC2" w:rsidRPr="00611299" w:rsidRDefault="00667FC2" w:rsidP="001706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1299"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  <w:p w14:paraId="055ED862" w14:textId="77777777" w:rsidR="00667FC2" w:rsidRPr="00611299" w:rsidRDefault="00667FC2" w:rsidP="001706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1299"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  <w:p w14:paraId="229FCA4C" w14:textId="77777777" w:rsidR="00667FC2" w:rsidRPr="00611299" w:rsidRDefault="00667FC2" w:rsidP="001706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1299"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  <w:p w14:paraId="67207CE8" w14:textId="77777777" w:rsidR="00667FC2" w:rsidRPr="00611299" w:rsidRDefault="00667FC2" w:rsidP="001706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67FC2" w:rsidRPr="00611299" w14:paraId="15F10359" w14:textId="77777777" w:rsidTr="00667FC2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29F593" w14:textId="77777777" w:rsidR="00667FC2" w:rsidRPr="00611299" w:rsidRDefault="00667FC2" w:rsidP="004E3887">
            <w:pPr>
              <w:pStyle w:val="Punktygwne"/>
              <w:snapToGrid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1299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BEC35F" w14:textId="77777777" w:rsidR="00667FC2" w:rsidRPr="00611299" w:rsidRDefault="00667FC2" w:rsidP="00163E8D">
            <w:pPr>
              <w:pStyle w:val="Punktygwne"/>
              <w:snapToGrid w:val="0"/>
              <w:spacing w:before="0" w:after="0"/>
              <w:jc w:val="both"/>
              <w:rPr>
                <w:rFonts w:ascii="Corbel" w:eastAsia="Times New Roman" w:hAnsi="Corbel"/>
                <w:b w:val="0"/>
                <w:smallCaps w:val="0"/>
                <w:szCs w:val="24"/>
              </w:rPr>
            </w:pPr>
            <w:r w:rsidRPr="00611299">
              <w:rPr>
                <w:rFonts w:ascii="Corbel" w:eastAsia="Times New Roman" w:hAnsi="Corbel"/>
                <w:b w:val="0"/>
                <w:smallCaps w:val="0"/>
                <w:szCs w:val="24"/>
              </w:rPr>
              <w:t>Posiada świadomość roli ewidencji księgowych oraz przepisów prawa podatkowego w procesie podejmowania decyzji gospodarczych.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9EB7A" w14:textId="77777777" w:rsidR="00667FC2" w:rsidRPr="00611299" w:rsidRDefault="00667FC2" w:rsidP="001706F5">
            <w:pPr>
              <w:pStyle w:val="Punktygwne"/>
              <w:snapToGrid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1299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14:paraId="7EAB8A99" w14:textId="77777777" w:rsidR="00667FC2" w:rsidRPr="00611299" w:rsidRDefault="00667FC2" w:rsidP="001706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1299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14:paraId="5A1A393C" w14:textId="77777777" w:rsidR="003800EF" w:rsidRPr="00611299" w:rsidRDefault="003800EF">
      <w:pPr>
        <w:pStyle w:val="Punktygwne"/>
        <w:spacing w:before="0" w:after="0"/>
        <w:rPr>
          <w:rFonts w:ascii="Corbel" w:hAnsi="Corbel"/>
        </w:rPr>
      </w:pPr>
    </w:p>
    <w:p w14:paraId="3B128CB6" w14:textId="0B618B7B" w:rsidR="003800EF" w:rsidRPr="00163E8D" w:rsidRDefault="00163E8D" w:rsidP="00163E8D">
      <w:pPr>
        <w:pStyle w:val="Akapitzlist"/>
        <w:spacing w:line="240" w:lineRule="auto"/>
        <w:ind w:left="0" w:firstLine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3.3</w:t>
      </w:r>
      <w:r w:rsidR="003800EF" w:rsidRPr="00611299">
        <w:rPr>
          <w:rFonts w:ascii="Corbel" w:hAnsi="Corbel"/>
          <w:b/>
          <w:sz w:val="24"/>
          <w:szCs w:val="24"/>
        </w:rPr>
        <w:t xml:space="preserve">Treści programowe </w:t>
      </w:r>
    </w:p>
    <w:p w14:paraId="7F29E4BF" w14:textId="0DD04E89" w:rsidR="00DD77C9" w:rsidRPr="00701BAD" w:rsidRDefault="00DD77C9" w:rsidP="00701BAD">
      <w:pPr>
        <w:pStyle w:val="Tekstpodstawowy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701BAD">
        <w:rPr>
          <w:rFonts w:ascii="Corbel" w:hAnsi="Corbel"/>
          <w:sz w:val="24"/>
          <w:szCs w:val="24"/>
        </w:rPr>
        <w:t xml:space="preserve">A.     Problematyka wykładu </w:t>
      </w:r>
      <w:r w:rsidRPr="00701BAD">
        <w:rPr>
          <w:rFonts w:ascii="Corbel" w:hAnsi="Corbel"/>
        </w:rPr>
        <w:t> </w:t>
      </w:r>
    </w:p>
    <w:tbl>
      <w:tblPr>
        <w:tblW w:w="964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649"/>
      </w:tblGrid>
      <w:tr w:rsidR="00DD77C9" w:rsidRPr="00611299" w14:paraId="05EC5270" w14:textId="77777777" w:rsidTr="0084596F"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96535" w14:textId="77777777" w:rsidR="00DD77C9" w:rsidRPr="00611299" w:rsidRDefault="00DD77C9" w:rsidP="0084596F">
            <w:pPr>
              <w:pStyle w:val="Akapitzlist"/>
              <w:snapToGrid w:val="0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1129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D77C9" w:rsidRPr="00611299" w14:paraId="2119B883" w14:textId="77777777" w:rsidTr="0084596F"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233E4B" w14:textId="77777777" w:rsidR="00DD77C9" w:rsidRPr="00611299" w:rsidRDefault="00DD77C9" w:rsidP="0084596F">
            <w:pPr>
              <w:pStyle w:val="Akapitzlist"/>
              <w:snapToGrid w:val="0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611299">
              <w:rPr>
                <w:rFonts w:ascii="Corbel" w:hAnsi="Corbel"/>
                <w:sz w:val="24"/>
                <w:szCs w:val="24"/>
              </w:rPr>
              <w:t>Przedmiot i zadania r</w:t>
            </w:r>
            <w:r>
              <w:rPr>
                <w:rFonts w:ascii="Corbel" w:hAnsi="Corbel"/>
                <w:sz w:val="24"/>
                <w:szCs w:val="24"/>
              </w:rPr>
              <w:t>achunkowości podatkowej.</w:t>
            </w:r>
          </w:p>
        </w:tc>
      </w:tr>
      <w:tr w:rsidR="00DD77C9" w:rsidRPr="00611299" w14:paraId="05FF8522" w14:textId="77777777" w:rsidTr="0084596F"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83754" w14:textId="77777777" w:rsidR="00DD77C9" w:rsidRPr="00611299" w:rsidRDefault="00DD77C9" w:rsidP="0084596F">
            <w:pPr>
              <w:pStyle w:val="Akapitzlist"/>
              <w:snapToGrid w:val="0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Prawo bilansowe a prawo podatkowe – podobieństwa i różnice.</w:t>
            </w:r>
          </w:p>
        </w:tc>
      </w:tr>
      <w:tr w:rsidR="00DD77C9" w:rsidRPr="00611299" w14:paraId="2C283095" w14:textId="77777777" w:rsidTr="0084596F"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A32751" w14:textId="77777777" w:rsidR="00DD77C9" w:rsidRPr="00611299" w:rsidRDefault="00DD77C9" w:rsidP="0084596F">
            <w:pPr>
              <w:pStyle w:val="Akapitzlist"/>
              <w:snapToGrid w:val="0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611299">
              <w:rPr>
                <w:rFonts w:ascii="Corbel" w:hAnsi="Corbel"/>
                <w:sz w:val="24"/>
                <w:szCs w:val="24"/>
              </w:rPr>
              <w:t xml:space="preserve">Przychody i koszty </w:t>
            </w:r>
            <w:r>
              <w:rPr>
                <w:rFonts w:ascii="Corbel" w:hAnsi="Corbel"/>
                <w:sz w:val="24"/>
                <w:szCs w:val="24"/>
              </w:rPr>
              <w:t>według prawa bilansowego</w:t>
            </w:r>
            <w:r w:rsidRPr="00611299">
              <w:rPr>
                <w:rFonts w:ascii="Corbel" w:hAnsi="Corbel"/>
                <w:sz w:val="24"/>
                <w:szCs w:val="24"/>
              </w:rPr>
              <w:t xml:space="preserve"> i podatkowego.</w:t>
            </w:r>
          </w:p>
        </w:tc>
      </w:tr>
      <w:tr w:rsidR="00DD77C9" w:rsidRPr="00611299" w14:paraId="565A4821" w14:textId="77777777" w:rsidTr="0084596F"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DC9C06" w14:textId="77777777" w:rsidR="00DD77C9" w:rsidRPr="00611299" w:rsidRDefault="00DD77C9" w:rsidP="0084596F">
            <w:pPr>
              <w:pStyle w:val="Akapitzlist"/>
              <w:snapToGrid w:val="0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Wynik rachunkowy a wynik podatkowy.</w:t>
            </w:r>
          </w:p>
        </w:tc>
      </w:tr>
      <w:tr w:rsidR="00DD77C9" w:rsidRPr="00611299" w14:paraId="3F8DEC2C" w14:textId="77777777" w:rsidTr="0084596F"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8DEB6F" w14:textId="77777777" w:rsidR="00DD77C9" w:rsidRPr="00611299" w:rsidRDefault="00DD77C9" w:rsidP="0084596F">
            <w:pPr>
              <w:pStyle w:val="Akapitzlist"/>
              <w:snapToGrid w:val="0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Odroczony podatek dochodowy.</w:t>
            </w:r>
          </w:p>
        </w:tc>
      </w:tr>
      <w:tr w:rsidR="00DD77C9" w:rsidRPr="00611299" w14:paraId="15C98809" w14:textId="77777777" w:rsidTr="0084596F"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AA2E93" w14:textId="7DC1B0DF" w:rsidR="00DD77C9" w:rsidRPr="00611299" w:rsidRDefault="00D67A50" w:rsidP="00D67A50">
            <w:pPr>
              <w:pStyle w:val="Akapitzlist"/>
              <w:snapToGrid w:val="0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611299">
              <w:rPr>
                <w:rFonts w:ascii="Corbel" w:hAnsi="Corbel"/>
                <w:sz w:val="24"/>
                <w:szCs w:val="24"/>
              </w:rPr>
              <w:t>Środki trwałe według prawa bilansowego i podatkowego.</w:t>
            </w:r>
          </w:p>
        </w:tc>
      </w:tr>
      <w:tr w:rsidR="00891DC9" w:rsidRPr="00611299" w14:paraId="2EDFB122" w14:textId="77777777" w:rsidTr="0084596F"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02386" w14:textId="2D034C35" w:rsidR="00891DC9" w:rsidRPr="00611299" w:rsidRDefault="00891DC9" w:rsidP="00D67A50">
            <w:pPr>
              <w:pStyle w:val="Akapitzlist"/>
              <w:snapToGrid w:val="0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891DC9">
              <w:rPr>
                <w:rFonts w:ascii="Corbel" w:hAnsi="Corbel"/>
                <w:sz w:val="24"/>
                <w:szCs w:val="24"/>
              </w:rPr>
              <w:t>P</w:t>
            </w:r>
            <w:r>
              <w:rPr>
                <w:rFonts w:ascii="Corbel" w:hAnsi="Corbel"/>
                <w:sz w:val="24"/>
                <w:szCs w:val="24"/>
              </w:rPr>
              <w:t xml:space="preserve">odatek od towarów i usług </w:t>
            </w:r>
            <w:r w:rsidRPr="00891DC9">
              <w:rPr>
                <w:rFonts w:ascii="Corbel" w:hAnsi="Corbel"/>
                <w:sz w:val="24"/>
                <w:szCs w:val="24"/>
              </w:rPr>
              <w:t>– aspekty praktyczne</w:t>
            </w:r>
          </w:p>
        </w:tc>
      </w:tr>
      <w:tr w:rsidR="00DD77C9" w:rsidRPr="00611299" w14:paraId="61311ABF" w14:textId="77777777" w:rsidTr="0084596F"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47172" w14:textId="77777777" w:rsidR="00DD77C9" w:rsidRDefault="00DD77C9" w:rsidP="0084596F">
            <w:pPr>
              <w:pStyle w:val="Akapitzlist"/>
              <w:snapToGrid w:val="0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Pozostałe podatki (podatek od nieruchomości, podatek od czynności cywilno-prawnych, podatek akcyzowy).</w:t>
            </w:r>
          </w:p>
        </w:tc>
      </w:tr>
    </w:tbl>
    <w:p w14:paraId="11A8472E" w14:textId="18C89052" w:rsidR="00DD77C9" w:rsidRPr="00611299" w:rsidRDefault="00DD77C9" w:rsidP="00E5797A">
      <w:pPr>
        <w:pStyle w:val="Tekstpodstawowy"/>
        <w:spacing w:after="0"/>
        <w:rPr>
          <w:rFonts w:ascii="Corbel" w:hAnsi="Corbel"/>
          <w:b/>
          <w:sz w:val="24"/>
          <w:szCs w:val="24"/>
        </w:rPr>
      </w:pPr>
      <w:r w:rsidRPr="00611299">
        <w:rPr>
          <w:rFonts w:ascii="Corbel" w:hAnsi="Corbel"/>
        </w:rPr>
        <w:lastRenderedPageBreak/>
        <w:t> </w:t>
      </w:r>
    </w:p>
    <w:p w14:paraId="7FBF6E59" w14:textId="77777777" w:rsidR="00DD77C9" w:rsidRPr="00586C43" w:rsidRDefault="00DD77C9" w:rsidP="00DD77C9">
      <w:pPr>
        <w:pStyle w:val="Akapitzlist"/>
        <w:spacing w:line="240" w:lineRule="auto"/>
        <w:ind w:left="1134" w:hanging="425"/>
        <w:jc w:val="both"/>
        <w:rPr>
          <w:rFonts w:ascii="Corbel" w:hAnsi="Corbel"/>
          <w:sz w:val="24"/>
          <w:szCs w:val="24"/>
        </w:rPr>
      </w:pPr>
      <w:r w:rsidRPr="00611299">
        <w:rPr>
          <w:rFonts w:ascii="Corbel" w:hAnsi="Corbel"/>
          <w:sz w:val="24"/>
          <w:szCs w:val="24"/>
        </w:rPr>
        <w:t xml:space="preserve">B. Problematyka ćwiczeń audytoryjnych, konwersatoryjnych, laboratoryjnych, zajęć praktycznych </w:t>
      </w:r>
    </w:p>
    <w:tbl>
      <w:tblPr>
        <w:tblW w:w="97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729"/>
      </w:tblGrid>
      <w:tr w:rsidR="00DD77C9" w:rsidRPr="00611299" w14:paraId="0F1F7F59" w14:textId="77777777" w:rsidTr="0084596F">
        <w:tc>
          <w:tcPr>
            <w:tcW w:w="9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946D6" w14:textId="77777777" w:rsidR="00DD77C9" w:rsidRPr="00611299" w:rsidRDefault="00DD77C9" w:rsidP="0084596F">
            <w:pPr>
              <w:pStyle w:val="Akapitzlist"/>
              <w:snapToGrid w:val="0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61129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D77C9" w:rsidRPr="00611299" w14:paraId="34633CA1" w14:textId="77777777" w:rsidTr="0084596F">
        <w:tc>
          <w:tcPr>
            <w:tcW w:w="9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539B2" w14:textId="77777777" w:rsidR="00DD77C9" w:rsidRPr="00611299" w:rsidRDefault="00DD77C9" w:rsidP="0084596F">
            <w:pPr>
              <w:pStyle w:val="Akapitzlist"/>
              <w:snapToGrid w:val="0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11299">
              <w:rPr>
                <w:rFonts w:ascii="Corbel" w:hAnsi="Corbel"/>
                <w:sz w:val="24"/>
                <w:szCs w:val="24"/>
              </w:rPr>
              <w:t>Przedmiot i zadania r</w:t>
            </w:r>
            <w:r>
              <w:rPr>
                <w:rFonts w:ascii="Corbel" w:hAnsi="Corbel"/>
                <w:sz w:val="24"/>
                <w:szCs w:val="24"/>
              </w:rPr>
              <w:t xml:space="preserve">achunkowości podatkowej. </w:t>
            </w:r>
            <w:r w:rsidRPr="009271F9">
              <w:rPr>
                <w:rFonts w:ascii="Corbel" w:hAnsi="Corbel"/>
                <w:sz w:val="24"/>
                <w:szCs w:val="24"/>
              </w:rPr>
              <w:t>Różnice w praktyce pomiędzy praw</w:t>
            </w:r>
            <w:r>
              <w:rPr>
                <w:rFonts w:ascii="Corbel" w:hAnsi="Corbel"/>
                <w:sz w:val="24"/>
                <w:szCs w:val="24"/>
              </w:rPr>
              <w:t xml:space="preserve">em </w:t>
            </w:r>
            <w:r w:rsidRPr="009271F9">
              <w:rPr>
                <w:rFonts w:ascii="Corbel" w:hAnsi="Corbel"/>
                <w:sz w:val="24"/>
                <w:szCs w:val="24"/>
              </w:rPr>
              <w:t>bilansowym a prawem podatkowym.</w:t>
            </w:r>
          </w:p>
        </w:tc>
      </w:tr>
      <w:tr w:rsidR="00DD77C9" w:rsidRPr="00611299" w14:paraId="1B0BB686" w14:textId="77777777" w:rsidTr="0084596F">
        <w:tc>
          <w:tcPr>
            <w:tcW w:w="9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9B398" w14:textId="3BC01F4B" w:rsidR="00DD77C9" w:rsidRPr="00611299" w:rsidRDefault="00DD77C9" w:rsidP="002F71EA">
            <w:pPr>
              <w:pStyle w:val="Akapitzlist"/>
              <w:snapToGrid w:val="0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 w:rsidRPr="00611299">
              <w:rPr>
                <w:rFonts w:ascii="Corbel" w:hAnsi="Corbel"/>
                <w:sz w:val="24"/>
                <w:szCs w:val="24"/>
              </w:rPr>
              <w:t>Przychody i koszty według prawa</w:t>
            </w:r>
            <w:r w:rsidR="002F71EA">
              <w:rPr>
                <w:rFonts w:ascii="Corbel" w:hAnsi="Corbel"/>
                <w:sz w:val="24"/>
                <w:szCs w:val="24"/>
              </w:rPr>
              <w:t xml:space="preserve"> bilansowego</w:t>
            </w:r>
            <w:r w:rsidRPr="00611299">
              <w:rPr>
                <w:rFonts w:ascii="Corbel" w:hAnsi="Corbel"/>
                <w:sz w:val="24"/>
                <w:szCs w:val="24"/>
              </w:rPr>
              <w:t xml:space="preserve"> i podatkowego.</w:t>
            </w:r>
          </w:p>
        </w:tc>
      </w:tr>
      <w:tr w:rsidR="00FF4BF1" w:rsidRPr="00611299" w14:paraId="753E1CB6" w14:textId="77777777" w:rsidTr="0084596F">
        <w:tc>
          <w:tcPr>
            <w:tcW w:w="9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5139C" w14:textId="489880D2" w:rsidR="00FF4BF1" w:rsidRPr="00611299" w:rsidRDefault="00FF4BF1" w:rsidP="0084596F">
            <w:pPr>
              <w:pStyle w:val="Akapitzlist"/>
              <w:snapToGrid w:val="0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 w:rsidRPr="00611299">
              <w:rPr>
                <w:rFonts w:ascii="Corbel" w:hAnsi="Corbel"/>
                <w:sz w:val="24"/>
                <w:szCs w:val="24"/>
              </w:rPr>
              <w:t>Środki trwałe</w:t>
            </w:r>
            <w:r w:rsidR="002F71EA">
              <w:rPr>
                <w:rFonts w:ascii="Corbel" w:hAnsi="Corbel"/>
                <w:sz w:val="24"/>
                <w:szCs w:val="24"/>
              </w:rPr>
              <w:t xml:space="preserve"> i amortyzacja</w:t>
            </w:r>
            <w:r w:rsidRPr="00611299">
              <w:rPr>
                <w:rFonts w:ascii="Corbel" w:hAnsi="Corbel"/>
                <w:sz w:val="24"/>
                <w:szCs w:val="24"/>
              </w:rPr>
              <w:t xml:space="preserve"> według prawa bilansowego i podatkowego.</w:t>
            </w:r>
          </w:p>
        </w:tc>
      </w:tr>
      <w:tr w:rsidR="00DD77C9" w:rsidRPr="00611299" w14:paraId="7E55688C" w14:textId="77777777" w:rsidTr="0084596F">
        <w:tc>
          <w:tcPr>
            <w:tcW w:w="9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5E02A" w14:textId="77777777" w:rsidR="00DD77C9" w:rsidRPr="00611299" w:rsidRDefault="00DD77C9" w:rsidP="0084596F">
            <w:pPr>
              <w:pStyle w:val="Akapitzlist"/>
              <w:snapToGrid w:val="0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Wynik rachunkowy a wynik podatkowy.</w:t>
            </w:r>
          </w:p>
        </w:tc>
      </w:tr>
      <w:tr w:rsidR="00DD77C9" w:rsidRPr="00611299" w14:paraId="5618EA3C" w14:textId="77777777" w:rsidTr="0084596F">
        <w:tc>
          <w:tcPr>
            <w:tcW w:w="9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8B307" w14:textId="77777777" w:rsidR="00DD77C9" w:rsidRPr="00611299" w:rsidRDefault="00DD77C9" w:rsidP="0084596F">
            <w:pPr>
              <w:pStyle w:val="Akapitzlist"/>
              <w:snapToGrid w:val="0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11299">
              <w:rPr>
                <w:rFonts w:ascii="Corbel" w:hAnsi="Corbel"/>
                <w:sz w:val="24"/>
                <w:szCs w:val="24"/>
              </w:rPr>
              <w:t>Ustalanie odroczonego podatku d</w:t>
            </w:r>
            <w:r>
              <w:rPr>
                <w:rFonts w:ascii="Corbel" w:hAnsi="Corbel"/>
                <w:sz w:val="24"/>
                <w:szCs w:val="24"/>
              </w:rPr>
              <w:t>ochodowego (w tym wartość bilansowa i wartość podatkowa aktywów i pasywów).</w:t>
            </w:r>
          </w:p>
        </w:tc>
      </w:tr>
      <w:tr w:rsidR="00DD77C9" w:rsidRPr="00611299" w14:paraId="4538E969" w14:textId="77777777" w:rsidTr="0084596F">
        <w:tc>
          <w:tcPr>
            <w:tcW w:w="9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EDFB5" w14:textId="3061F45B" w:rsidR="00DD77C9" w:rsidRPr="00611299" w:rsidRDefault="00E5797A" w:rsidP="0084596F">
            <w:pPr>
              <w:pStyle w:val="Akapitzlist"/>
              <w:snapToGrid w:val="0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E5797A">
              <w:rPr>
                <w:rFonts w:ascii="Corbel" w:hAnsi="Corbel"/>
                <w:sz w:val="24"/>
                <w:szCs w:val="24"/>
              </w:rPr>
              <w:t>PIT, CIT, VAT – ewidencja i praktyczne aspekty rozliczeń</w:t>
            </w:r>
          </w:p>
        </w:tc>
      </w:tr>
      <w:tr w:rsidR="00DD77C9" w:rsidRPr="00611299" w14:paraId="690D3435" w14:textId="77777777" w:rsidTr="0084596F">
        <w:tc>
          <w:tcPr>
            <w:tcW w:w="9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F4600" w14:textId="77777777" w:rsidR="00DD77C9" w:rsidRPr="00611299" w:rsidRDefault="00DD77C9" w:rsidP="0084596F">
            <w:pPr>
              <w:pStyle w:val="Akapitzlist"/>
              <w:snapToGrid w:val="0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Pozostałe podatki (podatek od nieruchomości, podatek od czynności cywilno-prawnych, podatek akcyzowy).</w:t>
            </w:r>
          </w:p>
        </w:tc>
      </w:tr>
    </w:tbl>
    <w:p w14:paraId="15AA56CD" w14:textId="77777777" w:rsidR="003800EF" w:rsidRDefault="003800E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2D0B770" w14:textId="77777777" w:rsidR="003800EF" w:rsidRPr="00611299" w:rsidRDefault="003800EF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611299">
        <w:rPr>
          <w:rFonts w:ascii="Corbel" w:hAnsi="Corbel"/>
          <w:smallCaps w:val="0"/>
          <w:szCs w:val="24"/>
        </w:rPr>
        <w:t>3.4 Metody dydaktyczne</w:t>
      </w:r>
      <w:r w:rsidRPr="00611299">
        <w:rPr>
          <w:rFonts w:ascii="Corbel" w:hAnsi="Corbel"/>
          <w:b w:val="0"/>
          <w:smallCaps w:val="0"/>
          <w:szCs w:val="24"/>
        </w:rPr>
        <w:t xml:space="preserve"> </w:t>
      </w:r>
    </w:p>
    <w:p w14:paraId="5C1A09AB" w14:textId="77777777" w:rsidR="003800EF" w:rsidRPr="00611299" w:rsidRDefault="003800E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DF1D7FC" w14:textId="77777777" w:rsidR="003800EF" w:rsidRDefault="003800EF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611299">
        <w:rPr>
          <w:rFonts w:ascii="Corbel" w:hAnsi="Corbel"/>
          <w:b w:val="0"/>
          <w:smallCaps w:val="0"/>
          <w:szCs w:val="24"/>
        </w:rPr>
        <w:t xml:space="preserve">Ćwiczenia: dyskusja, analiza i interpretacja przepisów prawa podatkowego, rozwiązywanie zadań, praca w grupach. </w:t>
      </w:r>
    </w:p>
    <w:p w14:paraId="71F7C9D7" w14:textId="77777777" w:rsidR="00586C43" w:rsidRPr="00B80EA0" w:rsidRDefault="00586C43" w:rsidP="00586C43">
      <w:pPr>
        <w:spacing w:after="0" w:line="240" w:lineRule="auto"/>
        <w:ind w:left="72" w:hanging="72"/>
        <w:rPr>
          <w:rFonts w:ascii="Corbel" w:hAnsi="Corbel"/>
          <w:color w:val="000000"/>
          <w:sz w:val="24"/>
          <w:szCs w:val="24"/>
        </w:rPr>
      </w:pPr>
      <w:r w:rsidRPr="00B80EA0">
        <w:rPr>
          <w:rFonts w:ascii="Corbel" w:hAnsi="Corbel"/>
          <w:color w:val="000000"/>
          <w:sz w:val="24"/>
          <w:szCs w:val="24"/>
        </w:rPr>
        <w:t>Wykład z prezentacją multimedialną.</w:t>
      </w:r>
    </w:p>
    <w:p w14:paraId="4A074181" w14:textId="77777777" w:rsidR="003800EF" w:rsidRPr="00611299" w:rsidRDefault="003800EF">
      <w:pPr>
        <w:pStyle w:val="Punktygwne"/>
        <w:spacing w:before="0" w:after="0"/>
        <w:jc w:val="both"/>
        <w:rPr>
          <w:rFonts w:ascii="Corbel" w:hAnsi="Corbel"/>
          <w:szCs w:val="24"/>
        </w:rPr>
      </w:pPr>
    </w:p>
    <w:p w14:paraId="1368CA35" w14:textId="77777777" w:rsidR="003800EF" w:rsidRPr="00611299" w:rsidRDefault="003800E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11299">
        <w:rPr>
          <w:rFonts w:ascii="Corbel" w:hAnsi="Corbel"/>
          <w:smallCaps w:val="0"/>
          <w:szCs w:val="24"/>
        </w:rPr>
        <w:t xml:space="preserve">4. METODY I KRYTERIA OCENY </w:t>
      </w:r>
    </w:p>
    <w:p w14:paraId="36220CA6" w14:textId="77777777" w:rsidR="003800EF" w:rsidRPr="00611299" w:rsidRDefault="003800E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4C1B63" w14:textId="77777777" w:rsidR="003800EF" w:rsidRPr="00611299" w:rsidRDefault="003800E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11299">
        <w:rPr>
          <w:rFonts w:ascii="Corbel" w:hAnsi="Corbel"/>
          <w:smallCaps w:val="0"/>
          <w:szCs w:val="24"/>
        </w:rPr>
        <w:t>4.1 Sposoby weryfikacji efektów kształcenia</w:t>
      </w:r>
    </w:p>
    <w:p w14:paraId="29C39210" w14:textId="77777777" w:rsidR="003800EF" w:rsidRPr="00611299" w:rsidRDefault="003800E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410"/>
        <w:gridCol w:w="5103"/>
        <w:gridCol w:w="2216"/>
      </w:tblGrid>
      <w:tr w:rsidR="003800EF" w:rsidRPr="00611299" w14:paraId="2FCCB20F" w14:textId="77777777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C73545" w14:textId="77777777" w:rsidR="003800EF" w:rsidRPr="00611299" w:rsidRDefault="003800EF">
            <w:pPr>
              <w:pStyle w:val="Punktygwne"/>
              <w:snapToGrid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1299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538084" w14:textId="77777777" w:rsidR="003800EF" w:rsidRPr="00611299" w:rsidRDefault="003800EF">
            <w:pPr>
              <w:pStyle w:val="Punktygwne"/>
              <w:snapToGrid w:val="0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1129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kształcenia</w:t>
            </w:r>
          </w:p>
          <w:p w14:paraId="5D7629BC" w14:textId="77777777" w:rsidR="003800EF" w:rsidRPr="00611299" w:rsidRDefault="003800E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1129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BECB6" w14:textId="77777777" w:rsidR="003800EF" w:rsidRPr="00611299" w:rsidRDefault="003800EF">
            <w:pPr>
              <w:pStyle w:val="Punktygwne"/>
              <w:snapToGrid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1299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524CCAC" w14:textId="77777777" w:rsidR="003800EF" w:rsidRPr="00611299" w:rsidRDefault="003800E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1299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3800EF" w:rsidRPr="00611299" w14:paraId="4CD90744" w14:textId="77777777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D7BF8A" w14:textId="77777777" w:rsidR="003800EF" w:rsidRPr="00611299" w:rsidRDefault="003800EF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11299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DC0606" w14:textId="77777777" w:rsidR="003800EF" w:rsidRPr="00611299" w:rsidRDefault="003800EF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1129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obserwacja w trakcie zajęć</w:t>
            </w:r>
            <w:r w:rsidR="00163E8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</w:p>
          <w:p w14:paraId="10DFD572" w14:textId="77777777" w:rsidR="003800EF" w:rsidRPr="00611299" w:rsidRDefault="003800EF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1129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C31E7" w14:textId="77777777" w:rsidR="003800EF" w:rsidRPr="00611299" w:rsidRDefault="003800EF">
            <w:pPr>
              <w:pStyle w:val="Punktygwne"/>
              <w:snapToGrid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1299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  <w:p w14:paraId="4CE373A9" w14:textId="77777777" w:rsidR="003800EF" w:rsidRPr="00611299" w:rsidRDefault="003800EF">
            <w:pPr>
              <w:pStyle w:val="Punktygwne"/>
              <w:snapToGrid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1299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3800EF" w:rsidRPr="00611299" w14:paraId="00CD8769" w14:textId="77777777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F8929F" w14:textId="77777777" w:rsidR="003800EF" w:rsidRPr="00611299" w:rsidRDefault="003800EF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11299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1DAC37" w14:textId="77777777" w:rsidR="003800EF" w:rsidRPr="00611299" w:rsidRDefault="003800EF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1129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obserwacja w trakcie zajęć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647447" w14:textId="77777777" w:rsidR="003800EF" w:rsidRPr="00611299" w:rsidRDefault="003800EF">
            <w:pPr>
              <w:pStyle w:val="Punktygwne"/>
              <w:snapToGrid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1299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3800EF" w:rsidRPr="00611299" w14:paraId="16A2AA08" w14:textId="77777777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D082C9" w14:textId="77777777" w:rsidR="003800EF" w:rsidRPr="00611299" w:rsidRDefault="003800EF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11299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364957" w14:textId="77777777" w:rsidR="003800EF" w:rsidRPr="00611299" w:rsidRDefault="003800EF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1129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obserwacja w trakcie zajęć</w:t>
            </w:r>
            <w:r w:rsidR="00163E8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</w:p>
          <w:p w14:paraId="4EA85842" w14:textId="77777777" w:rsidR="003800EF" w:rsidRPr="00611299" w:rsidRDefault="003800EF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1129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ECB06" w14:textId="77777777" w:rsidR="003800EF" w:rsidRPr="00611299" w:rsidRDefault="003800EF">
            <w:pPr>
              <w:pStyle w:val="Punktygwne"/>
              <w:snapToGrid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1299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  <w:p w14:paraId="08CF6001" w14:textId="77777777" w:rsidR="003800EF" w:rsidRPr="00611299" w:rsidRDefault="003800EF">
            <w:pPr>
              <w:pStyle w:val="Punktygwne"/>
              <w:snapToGrid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1299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</w:tbl>
    <w:p w14:paraId="7961BA10" w14:textId="77777777" w:rsidR="003800EF" w:rsidRPr="00611299" w:rsidRDefault="003800EF">
      <w:pPr>
        <w:pStyle w:val="Punktygwne"/>
        <w:spacing w:before="0" w:after="0"/>
        <w:rPr>
          <w:rFonts w:ascii="Corbel" w:hAnsi="Corbel"/>
        </w:rPr>
      </w:pPr>
    </w:p>
    <w:p w14:paraId="352BEAC1" w14:textId="77777777" w:rsidR="003800EF" w:rsidRPr="00611299" w:rsidRDefault="003800E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11299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70D9BA2A" w14:textId="77777777" w:rsidR="003800EF" w:rsidRPr="00611299" w:rsidRDefault="003800E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760"/>
      </w:tblGrid>
      <w:tr w:rsidR="003800EF" w:rsidRPr="00611299" w14:paraId="5308A0A8" w14:textId="77777777">
        <w:tc>
          <w:tcPr>
            <w:tcW w:w="9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7C51B" w14:textId="77777777" w:rsidR="003800EF" w:rsidRPr="00611299" w:rsidRDefault="00586C43" w:rsidP="00163E8D">
            <w:pPr>
              <w:pStyle w:val="Punktygwne"/>
              <w:snapToGrid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  <w:r w:rsidR="003800EF" w:rsidRPr="00611299">
              <w:rPr>
                <w:rFonts w:ascii="Corbel" w:hAnsi="Corbel"/>
                <w:b w:val="0"/>
                <w:smallCaps w:val="0"/>
                <w:szCs w:val="24"/>
              </w:rPr>
              <w:t>kolokwi</w:t>
            </w:r>
            <w:r w:rsidR="00163E8D">
              <w:rPr>
                <w:rFonts w:ascii="Corbel" w:hAnsi="Corbel"/>
                <w:b w:val="0"/>
                <w:smallCaps w:val="0"/>
                <w:szCs w:val="24"/>
              </w:rPr>
              <w:t>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aktywność na zajęciach</w:t>
            </w:r>
            <w:r w:rsidR="00163E8D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3800EF" w:rsidRPr="0061129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69E193B8" w14:textId="77777777" w:rsidR="00163E8D" w:rsidRPr="00163E8D" w:rsidRDefault="00163E8D" w:rsidP="00163E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Wykłady: </w:t>
            </w:r>
            <w:r w:rsidR="003800EF" w:rsidRPr="00611299">
              <w:rPr>
                <w:rFonts w:ascii="Corbel" w:hAnsi="Corbel"/>
                <w:b w:val="0"/>
                <w:smallCaps w:val="0"/>
                <w:szCs w:val="24"/>
              </w:rPr>
              <w:t xml:space="preserve">Egzamin pisemny składający się z testu, części opisowej i zadaniowej. </w:t>
            </w:r>
          </w:p>
          <w:p w14:paraId="0DECDDE0" w14:textId="77777777" w:rsidR="00163E8D" w:rsidRPr="00163E8D" w:rsidRDefault="00163E8D" w:rsidP="00163E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3E8D">
              <w:rPr>
                <w:rFonts w:ascii="Corbel" w:hAnsi="Corbel"/>
                <w:b w:val="0"/>
                <w:smallCaps w:val="0"/>
                <w:szCs w:val="24"/>
              </w:rPr>
              <w:t>Ocena 3,0 wymaga zdobycia 51% maksymalnej ilości punktów przypisanych przez prowadzących zajęcia do poszczególnych prac i aktywności składających się na zaliczenie przedmiotu.</w:t>
            </w:r>
          </w:p>
        </w:tc>
      </w:tr>
    </w:tbl>
    <w:p w14:paraId="0D083569" w14:textId="65213A83" w:rsidR="003800EF" w:rsidRDefault="003800EF">
      <w:pPr>
        <w:pStyle w:val="Punktygwne"/>
        <w:spacing w:before="0" w:after="0"/>
        <w:rPr>
          <w:rFonts w:ascii="Corbel" w:hAnsi="Corbel"/>
        </w:rPr>
      </w:pPr>
    </w:p>
    <w:p w14:paraId="46CEB271" w14:textId="02A086C0" w:rsidR="003F0BEB" w:rsidRDefault="003F0BEB">
      <w:pPr>
        <w:pStyle w:val="Punktygwne"/>
        <w:spacing w:before="0" w:after="0"/>
        <w:rPr>
          <w:rFonts w:ascii="Corbel" w:hAnsi="Corbel"/>
        </w:rPr>
      </w:pPr>
    </w:p>
    <w:p w14:paraId="635E243A" w14:textId="0E728E39" w:rsidR="003F0BEB" w:rsidRDefault="003F0BEB">
      <w:pPr>
        <w:pStyle w:val="Punktygwne"/>
        <w:spacing w:before="0" w:after="0"/>
        <w:rPr>
          <w:rFonts w:ascii="Corbel" w:hAnsi="Corbel"/>
        </w:rPr>
      </w:pPr>
    </w:p>
    <w:p w14:paraId="5BC6D515" w14:textId="77777777" w:rsidR="002F71EA" w:rsidRDefault="002F71EA">
      <w:pPr>
        <w:pStyle w:val="Punktygwne"/>
        <w:spacing w:before="0" w:after="0"/>
        <w:rPr>
          <w:rFonts w:ascii="Corbel" w:hAnsi="Corbel"/>
        </w:rPr>
      </w:pPr>
    </w:p>
    <w:p w14:paraId="08FCB6CB" w14:textId="61FD3FEB" w:rsidR="003F0BEB" w:rsidRDefault="003F0BEB">
      <w:pPr>
        <w:pStyle w:val="Punktygwne"/>
        <w:spacing w:before="0" w:after="0"/>
        <w:rPr>
          <w:rFonts w:ascii="Corbel" w:hAnsi="Corbel"/>
        </w:rPr>
      </w:pPr>
    </w:p>
    <w:p w14:paraId="4B8A00B9" w14:textId="77777777" w:rsidR="003F0BEB" w:rsidRPr="00611299" w:rsidRDefault="003F0BEB">
      <w:pPr>
        <w:pStyle w:val="Punktygwne"/>
        <w:spacing w:before="0" w:after="0"/>
        <w:rPr>
          <w:rFonts w:ascii="Corbel" w:hAnsi="Corbel"/>
        </w:rPr>
      </w:pPr>
    </w:p>
    <w:p w14:paraId="0EF5B199" w14:textId="77777777" w:rsidR="003800EF" w:rsidRPr="00611299" w:rsidRDefault="003800EF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611299">
        <w:rPr>
          <w:rFonts w:ascii="Corbel" w:hAnsi="Corbel"/>
          <w:b/>
          <w:sz w:val="24"/>
          <w:szCs w:val="24"/>
        </w:rPr>
        <w:lastRenderedPageBreak/>
        <w:t xml:space="preserve">5. CAŁKOWITY NAKŁAD PRACY STUDENTA POTRZEBNY DO OSIĄGNIĘCIA ZAŁOŻONYCH EFEKTÓW W GODZINACH ORAZ PUNKTACH ECTS </w:t>
      </w:r>
    </w:p>
    <w:p w14:paraId="02AAF3C2" w14:textId="77777777" w:rsidR="003800EF" w:rsidRPr="00611299" w:rsidRDefault="003800E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4767"/>
      </w:tblGrid>
      <w:tr w:rsidR="003800EF" w:rsidRPr="00611299" w14:paraId="5284804E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55FD4A" w14:textId="77777777" w:rsidR="003800EF" w:rsidRPr="00611299" w:rsidRDefault="003800EF">
            <w:pPr>
              <w:pStyle w:val="Akapitzlist"/>
              <w:snapToGrid w:val="0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11299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E2F958" w14:textId="77777777" w:rsidR="003800EF" w:rsidRPr="00611299" w:rsidRDefault="003800EF">
            <w:pPr>
              <w:pStyle w:val="Akapitzlist"/>
              <w:snapToGrid w:val="0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11299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3800EF" w:rsidRPr="00611299" w14:paraId="7068B1B2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3B1A49" w14:textId="70470D68" w:rsidR="003800EF" w:rsidRPr="00611299" w:rsidRDefault="003800EF" w:rsidP="00456F42">
            <w:pPr>
              <w:pStyle w:val="Akapitzlist"/>
              <w:snapToGrid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11299">
              <w:rPr>
                <w:rFonts w:ascii="Corbel" w:hAnsi="Corbel"/>
                <w:sz w:val="24"/>
                <w:szCs w:val="24"/>
              </w:rPr>
              <w:t xml:space="preserve">Godziny z </w:t>
            </w:r>
            <w:r w:rsidR="00456F42">
              <w:rPr>
                <w:rFonts w:ascii="Corbel" w:hAnsi="Corbel"/>
                <w:sz w:val="24"/>
                <w:szCs w:val="24"/>
              </w:rPr>
              <w:t xml:space="preserve"> harmonogramu </w:t>
            </w:r>
            <w:r w:rsidRPr="00611299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C3637" w14:textId="77777777" w:rsidR="003800EF" w:rsidRPr="00611299" w:rsidRDefault="003800EF">
            <w:pPr>
              <w:pStyle w:val="Akapitzlist"/>
              <w:snapToGrid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11299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3800EF" w:rsidRPr="00611299" w14:paraId="5BF341AF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75F212" w14:textId="77777777" w:rsidR="003800EF" w:rsidRPr="00611299" w:rsidRDefault="003800EF">
            <w:pPr>
              <w:pStyle w:val="Akapitzlist"/>
              <w:snapToGrid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11299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76D498D8" w14:textId="77777777" w:rsidR="003800EF" w:rsidRPr="00611299" w:rsidRDefault="003800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11299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87D7F" w14:textId="77777777" w:rsidR="003800EF" w:rsidRPr="00611299" w:rsidRDefault="00586C43">
            <w:pPr>
              <w:pStyle w:val="Akapitzlist"/>
              <w:snapToGrid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3800EF" w:rsidRPr="00611299" w14:paraId="2B76C90C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2BBA88" w14:textId="77777777" w:rsidR="003800EF" w:rsidRPr="00611299" w:rsidRDefault="003800EF">
            <w:pPr>
              <w:pStyle w:val="Akapitzlist"/>
              <w:snapToGrid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11299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E9FB2B9" w14:textId="77777777" w:rsidR="003800EF" w:rsidRPr="00611299" w:rsidRDefault="003800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11299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586C43">
              <w:rPr>
                <w:rFonts w:ascii="Corbel" w:hAnsi="Corbel"/>
                <w:sz w:val="24"/>
                <w:szCs w:val="24"/>
              </w:rPr>
              <w:t xml:space="preserve">kolokwium i </w:t>
            </w:r>
            <w:r w:rsidRPr="00611299">
              <w:rPr>
                <w:rFonts w:ascii="Corbel" w:hAnsi="Corbel"/>
                <w:sz w:val="24"/>
                <w:szCs w:val="24"/>
              </w:rPr>
              <w:t>egzamin</w:t>
            </w:r>
            <w:r w:rsidR="00586C43">
              <w:rPr>
                <w:rFonts w:ascii="Corbel" w:hAnsi="Corbel"/>
                <w:sz w:val="24"/>
                <w:szCs w:val="24"/>
              </w:rPr>
              <w:t>u</w:t>
            </w:r>
            <w:r w:rsidRPr="00611299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82958" w14:textId="77777777" w:rsidR="003800EF" w:rsidRPr="00611299" w:rsidRDefault="00586C43">
            <w:pPr>
              <w:pStyle w:val="Akapitzlist"/>
              <w:snapToGrid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3800EF" w:rsidRPr="00611299" w14:paraId="2470B773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0B8E0E" w14:textId="77777777" w:rsidR="003800EF" w:rsidRPr="00611299" w:rsidRDefault="003800EF">
            <w:pPr>
              <w:pStyle w:val="Akapitzlist"/>
              <w:snapToGrid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11299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56781" w14:textId="77777777" w:rsidR="003800EF" w:rsidRPr="00611299" w:rsidRDefault="003800EF">
            <w:pPr>
              <w:pStyle w:val="Akapitzlist"/>
              <w:snapToGrid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11299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3800EF" w:rsidRPr="00611299" w14:paraId="41293C9D" w14:textId="77777777">
        <w:trPr>
          <w:trHeight w:val="413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3A8CB9" w14:textId="77777777" w:rsidR="003800EF" w:rsidRPr="00611299" w:rsidRDefault="003800EF">
            <w:pPr>
              <w:pStyle w:val="Akapitzlist"/>
              <w:snapToGrid w:val="0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611299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555CC" w14:textId="77777777" w:rsidR="003800EF" w:rsidRPr="00611299" w:rsidRDefault="003800EF">
            <w:pPr>
              <w:pStyle w:val="Akapitzlist"/>
              <w:snapToGrid w:val="0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11299"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66073424" w14:textId="77777777" w:rsidR="003800EF" w:rsidRPr="00611299" w:rsidRDefault="003800EF">
      <w:pPr>
        <w:pStyle w:val="Punktygwne"/>
        <w:spacing w:before="0" w:after="0"/>
        <w:ind w:left="426"/>
        <w:rPr>
          <w:rFonts w:ascii="Corbel" w:hAnsi="Corbel"/>
          <w:b w:val="0"/>
          <w:i/>
          <w:szCs w:val="24"/>
        </w:rPr>
      </w:pPr>
      <w:r w:rsidRPr="00611299">
        <w:rPr>
          <w:rFonts w:ascii="Corbel" w:hAnsi="Corbel"/>
          <w:b w:val="0"/>
          <w:i/>
          <w:szCs w:val="24"/>
        </w:rPr>
        <w:t>* Należy uwzględnić, że 1 pkt ECTS odpowiada 25-30 godzin całkowitego nakładu pracy studenta.</w:t>
      </w:r>
    </w:p>
    <w:p w14:paraId="3D683281" w14:textId="77777777" w:rsidR="003800EF" w:rsidRPr="00611299" w:rsidRDefault="003800E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1664824" w14:textId="374E6402" w:rsidR="003800EF" w:rsidRPr="00611299" w:rsidRDefault="003800E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11299">
        <w:rPr>
          <w:rFonts w:ascii="Corbel" w:hAnsi="Corbel"/>
          <w:smallCaps w:val="0"/>
          <w:szCs w:val="24"/>
        </w:rPr>
        <w:t xml:space="preserve">6. PRAKTYKI ZAWODOWE W RAMACH PRZEDMIOTU </w:t>
      </w:r>
    </w:p>
    <w:p w14:paraId="2BEA7FA5" w14:textId="77777777" w:rsidR="003800EF" w:rsidRPr="00611299" w:rsidRDefault="003800EF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30" w:type="dxa"/>
        <w:tblLayout w:type="fixed"/>
        <w:tblLook w:val="0000" w:firstRow="0" w:lastRow="0" w:firstColumn="0" w:lastColumn="0" w:noHBand="0" w:noVBand="0"/>
      </w:tblPr>
      <w:tblGrid>
        <w:gridCol w:w="3544"/>
        <w:gridCol w:w="4059"/>
      </w:tblGrid>
      <w:tr w:rsidR="003800EF" w:rsidRPr="00611299" w14:paraId="6A39391A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2FAC5D" w14:textId="77777777" w:rsidR="003800EF" w:rsidRPr="00611299" w:rsidRDefault="003800EF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11299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4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45A4D" w14:textId="77777777" w:rsidR="003800EF" w:rsidRPr="00611299" w:rsidRDefault="003800EF" w:rsidP="00163E8D">
            <w:pPr>
              <w:pStyle w:val="Punktygwne"/>
              <w:snapToGrid w:val="0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1129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3800EF" w:rsidRPr="00611299" w14:paraId="4E2CB82A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508153" w14:textId="77777777" w:rsidR="003800EF" w:rsidRPr="00611299" w:rsidRDefault="003800EF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11299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4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E0FB1" w14:textId="77777777" w:rsidR="003800EF" w:rsidRPr="00611299" w:rsidRDefault="003800EF" w:rsidP="00163E8D">
            <w:pPr>
              <w:pStyle w:val="Punktygwne"/>
              <w:snapToGrid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1299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7BEFF7F" w14:textId="084A97B2" w:rsidR="003800EF" w:rsidRPr="00611299" w:rsidRDefault="003800E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55CB24E" w14:textId="77777777" w:rsidR="003800EF" w:rsidRPr="00611299" w:rsidRDefault="003800E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11299">
        <w:rPr>
          <w:rFonts w:ascii="Corbel" w:hAnsi="Corbel"/>
          <w:smallCaps w:val="0"/>
          <w:szCs w:val="24"/>
        </w:rPr>
        <w:t xml:space="preserve">7. LITERATURA </w:t>
      </w:r>
    </w:p>
    <w:p w14:paraId="00314E41" w14:textId="77777777" w:rsidR="003800EF" w:rsidRPr="00611299" w:rsidRDefault="003800E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30" w:type="dxa"/>
        <w:tblLayout w:type="fixed"/>
        <w:tblLook w:val="0000" w:firstRow="0" w:lastRow="0" w:firstColumn="0" w:lastColumn="0" w:noHBand="0" w:noVBand="0"/>
      </w:tblPr>
      <w:tblGrid>
        <w:gridCol w:w="7603"/>
      </w:tblGrid>
      <w:tr w:rsidR="00DD77C9" w:rsidRPr="00611299" w14:paraId="1651E3D8" w14:textId="77777777" w:rsidTr="0084596F">
        <w:trPr>
          <w:trHeight w:val="397"/>
        </w:trPr>
        <w:tc>
          <w:tcPr>
            <w:tcW w:w="7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2063F" w14:textId="77777777" w:rsidR="00DD77C9" w:rsidRPr="00611299" w:rsidRDefault="00DD77C9" w:rsidP="002F71EA">
            <w:pPr>
              <w:snapToGri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611299">
              <w:rPr>
                <w:rFonts w:ascii="Corbel" w:hAnsi="Corbel"/>
                <w:sz w:val="24"/>
                <w:szCs w:val="24"/>
              </w:rPr>
              <w:t xml:space="preserve">Literatura podstawowa: </w:t>
            </w:r>
          </w:p>
          <w:p w14:paraId="35A841BC" w14:textId="10306383" w:rsidR="00922751" w:rsidRDefault="00922751" w:rsidP="00922751">
            <w:pPr>
              <w:pStyle w:val="Bezodstpw"/>
              <w:numPr>
                <w:ilvl w:val="0"/>
                <w:numId w:val="7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922751">
              <w:rPr>
                <w:rFonts w:ascii="Corbel" w:hAnsi="Corbel"/>
                <w:sz w:val="24"/>
                <w:szCs w:val="24"/>
              </w:rPr>
              <w:t>Hołda A., Zmiany w podatkach i księgowości 2024, Wyd. C.H. Beck, Warszawa 2024.</w:t>
            </w:r>
          </w:p>
          <w:p w14:paraId="2B665F2D" w14:textId="6D0C9204" w:rsidR="00922751" w:rsidRDefault="008C5598" w:rsidP="008C5598">
            <w:pPr>
              <w:pStyle w:val="Bezodstpw"/>
              <w:numPr>
                <w:ilvl w:val="0"/>
                <w:numId w:val="7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8C5598">
              <w:rPr>
                <w:rFonts w:ascii="Corbel" w:hAnsi="Corbel"/>
                <w:sz w:val="24"/>
                <w:szCs w:val="24"/>
              </w:rPr>
              <w:t>Olchowicz</w:t>
            </w:r>
            <w:r>
              <w:rPr>
                <w:rFonts w:ascii="Corbel" w:hAnsi="Corbel"/>
                <w:sz w:val="24"/>
                <w:szCs w:val="24"/>
              </w:rPr>
              <w:t xml:space="preserve"> I., </w:t>
            </w:r>
            <w:r w:rsidRPr="008C5598">
              <w:rPr>
                <w:rFonts w:ascii="Corbel" w:hAnsi="Corbel"/>
                <w:sz w:val="24"/>
                <w:szCs w:val="24"/>
              </w:rPr>
              <w:t>Jamroży</w:t>
            </w:r>
            <w:r>
              <w:rPr>
                <w:rFonts w:ascii="Corbel" w:hAnsi="Corbel"/>
                <w:sz w:val="24"/>
                <w:szCs w:val="24"/>
              </w:rPr>
              <w:t xml:space="preserve"> M., Rachunkowość podatkowa</w:t>
            </w:r>
            <w:r w:rsidRPr="008C5598">
              <w:rPr>
                <w:rFonts w:ascii="Corbel" w:hAnsi="Corbel"/>
                <w:sz w:val="24"/>
                <w:szCs w:val="24"/>
              </w:rPr>
              <w:t>: analiza w zakresie podatku dochodowego od osób prawnych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8C5598">
              <w:rPr>
                <w:rFonts w:ascii="Corbel" w:hAnsi="Corbel"/>
                <w:sz w:val="24"/>
                <w:szCs w:val="24"/>
              </w:rPr>
              <w:t>Difin</w:t>
            </w:r>
            <w:r>
              <w:rPr>
                <w:rFonts w:ascii="Corbel" w:hAnsi="Corbel"/>
                <w:sz w:val="24"/>
                <w:szCs w:val="24"/>
              </w:rPr>
              <w:t>, Warszawa 2020.</w:t>
            </w:r>
          </w:p>
          <w:p w14:paraId="21A16DB4" w14:textId="200EB270" w:rsidR="008F579A" w:rsidRDefault="008F579A" w:rsidP="008F579A">
            <w:pPr>
              <w:pStyle w:val="Bezodstpw"/>
              <w:numPr>
                <w:ilvl w:val="0"/>
                <w:numId w:val="7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8F579A">
              <w:rPr>
                <w:rFonts w:ascii="Corbel" w:hAnsi="Corbel"/>
                <w:sz w:val="24"/>
                <w:szCs w:val="24"/>
              </w:rPr>
              <w:t>Adamek-Hyska</w:t>
            </w:r>
            <w:r>
              <w:rPr>
                <w:rFonts w:ascii="Corbel" w:hAnsi="Corbel"/>
                <w:sz w:val="24"/>
                <w:szCs w:val="24"/>
              </w:rPr>
              <w:t xml:space="preserve"> D., </w:t>
            </w:r>
            <w:r w:rsidRPr="008F579A">
              <w:rPr>
                <w:rFonts w:ascii="Corbel" w:hAnsi="Corbel"/>
                <w:sz w:val="24"/>
                <w:szCs w:val="24"/>
              </w:rPr>
              <w:t>Głębocka</w:t>
            </w:r>
            <w:r>
              <w:rPr>
                <w:rFonts w:ascii="Corbel" w:hAnsi="Corbel"/>
                <w:sz w:val="24"/>
                <w:szCs w:val="24"/>
              </w:rPr>
              <w:t xml:space="preserve"> M.,</w:t>
            </w:r>
            <w:r w:rsidRPr="008F579A">
              <w:rPr>
                <w:rFonts w:ascii="Corbel" w:hAnsi="Corbel"/>
                <w:sz w:val="24"/>
                <w:szCs w:val="24"/>
              </w:rPr>
              <w:t xml:space="preserve"> Rozliczenia publicznoprawne w rachunkowości jednos</w:t>
            </w:r>
            <w:r>
              <w:rPr>
                <w:rFonts w:ascii="Corbel" w:hAnsi="Corbel"/>
                <w:sz w:val="24"/>
                <w:szCs w:val="24"/>
              </w:rPr>
              <w:t xml:space="preserve">tek gospodarczych: zbiór zadań, </w:t>
            </w:r>
            <w:r w:rsidRPr="008F579A">
              <w:rPr>
                <w:rFonts w:ascii="Corbel" w:hAnsi="Corbel"/>
                <w:sz w:val="24"/>
                <w:szCs w:val="24"/>
              </w:rPr>
              <w:t>Wydawnictwo Uniwersytetu Ekonomicznego w Katowicach</w:t>
            </w:r>
            <w:r>
              <w:rPr>
                <w:rFonts w:ascii="Corbel" w:hAnsi="Corbel"/>
                <w:sz w:val="24"/>
                <w:szCs w:val="24"/>
              </w:rPr>
              <w:t>, Katowice 2020.</w:t>
            </w:r>
          </w:p>
          <w:p w14:paraId="6EE02BC8" w14:textId="078395FE" w:rsidR="00E74E7C" w:rsidRPr="008F579A" w:rsidRDefault="00E74E7C" w:rsidP="00E74E7C">
            <w:pPr>
              <w:pStyle w:val="Bezodstpw"/>
              <w:numPr>
                <w:ilvl w:val="0"/>
                <w:numId w:val="7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E74E7C">
              <w:rPr>
                <w:rFonts w:ascii="Corbel" w:hAnsi="Corbel"/>
                <w:sz w:val="24"/>
                <w:szCs w:val="24"/>
              </w:rPr>
              <w:t>Rachunkowość i podatki w</w:t>
            </w:r>
            <w:r w:rsidR="00C77F6D">
              <w:rPr>
                <w:rFonts w:ascii="Corbel" w:hAnsi="Corbel"/>
                <w:sz w:val="24"/>
                <w:szCs w:val="24"/>
              </w:rPr>
              <w:t xml:space="preserve"> firmie – 50 praktycznych porad, Praca zbiorowa, </w:t>
            </w:r>
            <w:r w:rsidRPr="00E74E7C">
              <w:rPr>
                <w:rFonts w:ascii="Corbel" w:hAnsi="Corbel"/>
                <w:sz w:val="24"/>
                <w:szCs w:val="24"/>
              </w:rPr>
              <w:t xml:space="preserve">Wiedza i Praktyka, </w:t>
            </w:r>
            <w:r w:rsidR="00C77F6D">
              <w:rPr>
                <w:rFonts w:ascii="Corbel" w:hAnsi="Corbel"/>
                <w:sz w:val="24"/>
                <w:szCs w:val="24"/>
              </w:rPr>
              <w:t>Warszawa, 2025.</w:t>
            </w:r>
          </w:p>
          <w:p w14:paraId="12EEA084" w14:textId="77777777" w:rsidR="00922751" w:rsidRDefault="00922751" w:rsidP="0092275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Akty prawne (podatkowe):</w:t>
            </w:r>
          </w:p>
          <w:p w14:paraId="6790ABE9" w14:textId="117C25C5" w:rsidR="00922751" w:rsidRDefault="00922751" w:rsidP="0092275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1573C">
              <w:rPr>
                <w:rFonts w:ascii="Corbel" w:hAnsi="Corbel"/>
                <w:b w:val="0"/>
                <w:smallCaps w:val="0"/>
                <w:szCs w:val="24"/>
              </w:rPr>
              <w:t>Ustawa z dnia 26 lipca 1991 r. o podatk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 dochodowym od osób fizycznych (</w:t>
            </w:r>
            <w:r w:rsidRPr="00F1573C">
              <w:rPr>
                <w:rFonts w:ascii="Corbel" w:hAnsi="Corbel"/>
                <w:b w:val="0"/>
                <w:smallCaps w:val="0"/>
                <w:szCs w:val="24"/>
              </w:rPr>
              <w:t>Dz.U. 1991 nr 80 poz. 350</w:t>
            </w:r>
            <w:r w:rsidR="00E208D4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E208D4" w:rsidRPr="00E208D4">
              <w:rPr>
                <w:rFonts w:ascii="Corbel" w:hAnsi="Corbel"/>
                <w:b w:val="0"/>
                <w:smallCaps w:val="0"/>
                <w:szCs w:val="24"/>
              </w:rPr>
              <w:t>z późn. zm</w:t>
            </w:r>
            <w:r w:rsidR="00E208D4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).</w:t>
            </w:r>
          </w:p>
          <w:p w14:paraId="3420002F" w14:textId="3AFB75CA" w:rsidR="00922751" w:rsidRDefault="00922751" w:rsidP="0092275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1573C">
              <w:rPr>
                <w:rFonts w:ascii="Corbel" w:hAnsi="Corbel"/>
                <w:b w:val="0"/>
                <w:smallCaps w:val="0"/>
                <w:szCs w:val="24"/>
              </w:rPr>
              <w:t>Ustawa z dnia 15 lutego 1992 r. o podatku dochodowym od osób prawnych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Pr="00F1573C">
              <w:rPr>
                <w:rFonts w:ascii="Corbel" w:hAnsi="Corbel"/>
                <w:b w:val="0"/>
                <w:smallCaps w:val="0"/>
                <w:szCs w:val="24"/>
              </w:rPr>
              <w:t>Dz.U. 1992 nr 21 poz. 86</w:t>
            </w:r>
            <w:r w:rsidR="00E208D4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E208D4">
              <w:t xml:space="preserve"> </w:t>
            </w:r>
            <w:r w:rsidR="00E208D4" w:rsidRPr="00E208D4">
              <w:rPr>
                <w:rFonts w:ascii="Corbel" w:hAnsi="Corbel"/>
                <w:b w:val="0"/>
                <w:smallCaps w:val="0"/>
                <w:szCs w:val="24"/>
              </w:rPr>
              <w:t>z późn. zm</w:t>
            </w:r>
            <w:r w:rsidR="00E208D4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14:paraId="4AB3CC30" w14:textId="019C14E3" w:rsidR="00922751" w:rsidRDefault="00922751" w:rsidP="0092275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1573C">
              <w:rPr>
                <w:rFonts w:ascii="Corbel" w:hAnsi="Corbel"/>
                <w:b w:val="0"/>
                <w:smallCaps w:val="0"/>
                <w:szCs w:val="24"/>
              </w:rPr>
              <w:t>Ustawa z dnia 11 marca 2004 r. o podatku od towarów i usług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Pr="00F1573C">
              <w:rPr>
                <w:rFonts w:ascii="Corbel" w:hAnsi="Corbel"/>
                <w:b w:val="0"/>
                <w:smallCaps w:val="0"/>
                <w:szCs w:val="24"/>
              </w:rPr>
              <w:t>Dz.U. 2004 nr 54 poz. 535</w:t>
            </w:r>
            <w:r w:rsidR="00E208D4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E208D4">
              <w:t xml:space="preserve"> </w:t>
            </w:r>
            <w:r w:rsidR="00E208D4" w:rsidRPr="00E208D4">
              <w:rPr>
                <w:rFonts w:ascii="Corbel" w:hAnsi="Corbel"/>
                <w:b w:val="0"/>
                <w:smallCaps w:val="0"/>
                <w:szCs w:val="24"/>
              </w:rPr>
              <w:t>z późn. zm</w:t>
            </w:r>
            <w:r w:rsidR="00E208D4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14:paraId="13649FC4" w14:textId="7FEBD895" w:rsidR="00922751" w:rsidRPr="0038286A" w:rsidRDefault="00922751" w:rsidP="00922751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 w:rsidRPr="00C91371">
              <w:rPr>
                <w:rFonts w:ascii="Corbel" w:hAnsi="Corbel"/>
                <w:szCs w:val="24"/>
              </w:rPr>
              <w:t>Ustawa z dnia 29 sierpni</w:t>
            </w:r>
            <w:r>
              <w:rPr>
                <w:rFonts w:ascii="Corbel" w:hAnsi="Corbel"/>
                <w:szCs w:val="24"/>
              </w:rPr>
              <w:t>a 1997 r. - Ordynacja podatkowa (</w:t>
            </w:r>
            <w:r w:rsidRPr="00C91371">
              <w:rPr>
                <w:rFonts w:ascii="Corbel" w:hAnsi="Corbel"/>
                <w:szCs w:val="24"/>
              </w:rPr>
              <w:t>Dz.U. 1997 nr 137 poz. 926</w:t>
            </w:r>
            <w:r w:rsidR="00E208D4">
              <w:rPr>
                <w:rFonts w:ascii="Corbel" w:hAnsi="Corbel"/>
                <w:szCs w:val="24"/>
              </w:rPr>
              <w:t xml:space="preserve">, </w:t>
            </w:r>
            <w:r w:rsidR="00E208D4" w:rsidRPr="00E208D4">
              <w:rPr>
                <w:rFonts w:ascii="Corbel" w:hAnsi="Corbel"/>
                <w:szCs w:val="24"/>
              </w:rPr>
              <w:t>z późn. zm</w:t>
            </w:r>
            <w:r w:rsidR="00E208D4">
              <w:rPr>
                <w:rFonts w:ascii="Corbel" w:hAnsi="Corbel"/>
                <w:szCs w:val="24"/>
              </w:rPr>
              <w:t>.</w:t>
            </w:r>
            <w:r>
              <w:rPr>
                <w:rFonts w:ascii="Corbel" w:hAnsi="Corbel"/>
                <w:szCs w:val="24"/>
              </w:rPr>
              <w:t>)</w:t>
            </w:r>
          </w:p>
        </w:tc>
      </w:tr>
      <w:tr w:rsidR="00DD77C9" w:rsidRPr="00611299" w14:paraId="0F2A114D" w14:textId="77777777" w:rsidTr="0084596F">
        <w:trPr>
          <w:trHeight w:val="397"/>
        </w:trPr>
        <w:tc>
          <w:tcPr>
            <w:tcW w:w="7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E8D70" w14:textId="5B9D3065" w:rsidR="00DD77C9" w:rsidRDefault="00DD77C9" w:rsidP="0084596F">
            <w:pPr>
              <w:pStyle w:val="Punktygwne"/>
              <w:snapToGrid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11299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A12ACBF" w14:textId="7C5172E0" w:rsidR="00922751" w:rsidRDefault="00922751" w:rsidP="00922751">
            <w:pPr>
              <w:pStyle w:val="Punktygwne"/>
              <w:numPr>
                <w:ilvl w:val="0"/>
                <w:numId w:val="8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22751">
              <w:rPr>
                <w:rFonts w:ascii="Corbel" w:hAnsi="Corbel"/>
                <w:b w:val="0"/>
                <w:smallCaps w:val="0"/>
                <w:szCs w:val="24"/>
              </w:rPr>
              <w:t>Stanisławska M., Optymalizacja podatkowa w aspekcie prawnym i ekonomicznym,  ArchaeGraph Wydawnictwo Naukowe, Łódź 2022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311EAD5E" w14:textId="69EFA826" w:rsidR="00922751" w:rsidRDefault="00922751" w:rsidP="00922751">
            <w:pPr>
              <w:pStyle w:val="Punktygwne"/>
              <w:numPr>
                <w:ilvl w:val="0"/>
                <w:numId w:val="8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Kowal-Pawul A., Ekonomiczne uwarunkowania i konsekwencje cyfryzacji podatku od towarów i usług w Polsce, Bogucki Wydawnictwo Naukowe, Poznań 2023.</w:t>
            </w:r>
          </w:p>
          <w:p w14:paraId="6126236E" w14:textId="04DA7489" w:rsidR="00DD77C9" w:rsidRPr="00510C6B" w:rsidRDefault="00922751" w:rsidP="0084596F">
            <w:pPr>
              <w:pStyle w:val="Punktygwne"/>
              <w:numPr>
                <w:ilvl w:val="0"/>
                <w:numId w:val="8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>Kowal-Pawul A.,</w:t>
            </w:r>
            <w:r w:rsidRPr="008D1600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 xml:space="preserve"> Structured e-invoices as a manifestation of the digitization of the tax on goods and services in Poland – selected aspects. </w:t>
            </w:r>
            <w:r w:rsidRPr="00224B39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 xml:space="preserve">Studia Prawno-Ekonomiczne, 2023, 129, 101–118. </w:t>
            </w:r>
            <w:r w:rsidRPr="00D0531E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>https://doi.org/10.26485/SPE/2023/129/7.</w:t>
            </w:r>
          </w:p>
        </w:tc>
      </w:tr>
    </w:tbl>
    <w:p w14:paraId="7E17FA1B" w14:textId="77777777" w:rsidR="003800EF" w:rsidRPr="00611299" w:rsidRDefault="003800EF" w:rsidP="00163E8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8E2D218" w14:textId="77777777" w:rsidR="003800EF" w:rsidRPr="00611299" w:rsidRDefault="003800E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611299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3800EF" w:rsidRPr="00611299">
      <w:pgSz w:w="11905" w:h="16837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898EE" w14:textId="77777777" w:rsidR="004D7909" w:rsidRDefault="004D7909" w:rsidP="00701BAD">
      <w:pPr>
        <w:spacing w:after="0" w:line="240" w:lineRule="auto"/>
      </w:pPr>
      <w:r>
        <w:separator/>
      </w:r>
    </w:p>
  </w:endnote>
  <w:endnote w:type="continuationSeparator" w:id="0">
    <w:p w14:paraId="580AA278" w14:textId="77777777" w:rsidR="004D7909" w:rsidRDefault="004D7909" w:rsidP="00701B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71D579" w14:textId="77777777" w:rsidR="004D7909" w:rsidRDefault="004D7909" w:rsidP="00701BAD">
      <w:pPr>
        <w:spacing w:after="0" w:line="240" w:lineRule="auto"/>
      </w:pPr>
      <w:r>
        <w:separator/>
      </w:r>
    </w:p>
  </w:footnote>
  <w:footnote w:type="continuationSeparator" w:id="0">
    <w:p w14:paraId="0D475BAF" w14:textId="77777777" w:rsidR="004D7909" w:rsidRDefault="004D7909" w:rsidP="00701BAD">
      <w:pPr>
        <w:spacing w:after="0" w:line="240" w:lineRule="auto"/>
      </w:pPr>
      <w:r>
        <w:continuationSeparator/>
      </w:r>
    </w:p>
  </w:footnote>
  <w:footnote w:id="1">
    <w:p w14:paraId="210320C2" w14:textId="77777777" w:rsidR="00701BAD" w:rsidRDefault="00701BAD" w:rsidP="00701BAD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3"/>
      <w:numFmt w:val="decimal"/>
      <w:lvlText w:val="%1.%2"/>
      <w:lvlJc w:val="left"/>
      <w:pPr>
        <w:tabs>
          <w:tab w:val="num" w:pos="0"/>
        </w:tabs>
        <w:ind w:left="1146" w:hanging="7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572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358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784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57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356" w:hanging="180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782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568" w:hanging="21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1F8540B"/>
    <w:multiLevelType w:val="multilevel"/>
    <w:tmpl w:val="EF34437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34072C35"/>
    <w:multiLevelType w:val="hybridMultilevel"/>
    <w:tmpl w:val="C31A45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BFC4D2E"/>
    <w:multiLevelType w:val="multilevel"/>
    <w:tmpl w:val="245C2FE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6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CA628F"/>
    <w:multiLevelType w:val="hybridMultilevel"/>
    <w:tmpl w:val="DED2A3A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52294580">
    <w:abstractNumId w:val="0"/>
  </w:num>
  <w:num w:numId="2" w16cid:durableId="1765607194">
    <w:abstractNumId w:val="1"/>
  </w:num>
  <w:num w:numId="3" w16cid:durableId="484977432">
    <w:abstractNumId w:val="2"/>
  </w:num>
  <w:num w:numId="4" w16cid:durableId="643394113">
    <w:abstractNumId w:val="6"/>
  </w:num>
  <w:num w:numId="5" w16cid:durableId="808325864">
    <w:abstractNumId w:val="5"/>
  </w:num>
  <w:num w:numId="6" w16cid:durableId="1817182941">
    <w:abstractNumId w:val="3"/>
  </w:num>
  <w:num w:numId="7" w16cid:durableId="309597562">
    <w:abstractNumId w:val="4"/>
  </w:num>
  <w:num w:numId="8" w16cid:durableId="10230878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630D"/>
    <w:rsid w:val="00163E8D"/>
    <w:rsid w:val="001706F5"/>
    <w:rsid w:val="002C0702"/>
    <w:rsid w:val="002F71EA"/>
    <w:rsid w:val="00354C5D"/>
    <w:rsid w:val="003800EF"/>
    <w:rsid w:val="003F0BEB"/>
    <w:rsid w:val="00456F42"/>
    <w:rsid w:val="004D7909"/>
    <w:rsid w:val="004E3887"/>
    <w:rsid w:val="004E48F7"/>
    <w:rsid w:val="00510C6B"/>
    <w:rsid w:val="00540E65"/>
    <w:rsid w:val="00586C43"/>
    <w:rsid w:val="005E53E4"/>
    <w:rsid w:val="00611299"/>
    <w:rsid w:val="00656E89"/>
    <w:rsid w:val="00667FC2"/>
    <w:rsid w:val="00701BAD"/>
    <w:rsid w:val="007E4BC7"/>
    <w:rsid w:val="00891DC9"/>
    <w:rsid w:val="008C5598"/>
    <w:rsid w:val="008C65B9"/>
    <w:rsid w:val="008C67DB"/>
    <w:rsid w:val="008E2A78"/>
    <w:rsid w:val="008F3A5F"/>
    <w:rsid w:val="008F5004"/>
    <w:rsid w:val="008F579A"/>
    <w:rsid w:val="00922751"/>
    <w:rsid w:val="00980E34"/>
    <w:rsid w:val="009B6B29"/>
    <w:rsid w:val="00A83210"/>
    <w:rsid w:val="00AE069E"/>
    <w:rsid w:val="00B27A41"/>
    <w:rsid w:val="00B5223C"/>
    <w:rsid w:val="00C77F6D"/>
    <w:rsid w:val="00CE615D"/>
    <w:rsid w:val="00D67A50"/>
    <w:rsid w:val="00DD77C9"/>
    <w:rsid w:val="00E06CB2"/>
    <w:rsid w:val="00E208D4"/>
    <w:rsid w:val="00E5797A"/>
    <w:rsid w:val="00E74E7C"/>
    <w:rsid w:val="00F025F4"/>
    <w:rsid w:val="00F15815"/>
    <w:rsid w:val="00F44390"/>
    <w:rsid w:val="00F52DAE"/>
    <w:rsid w:val="00FD630D"/>
    <w:rsid w:val="00FF4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423F94B"/>
  <w15:chartTrackingRefBased/>
  <w15:docId w15:val="{89B09724-967F-4015-92B6-D14611FD3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Domylnaczcionkaakapitu1">
    <w:name w:val="Domyślna czcionka akapitu1"/>
  </w:style>
  <w:style w:type="character" w:customStyle="1" w:styleId="TytuZnak">
    <w:name w:val="Tytuł Znak"/>
    <w:rPr>
      <w:rFonts w:eastAsia="Times New Roman"/>
      <w:b/>
      <w:bCs/>
    </w:rPr>
  </w:style>
  <w:style w:type="character" w:customStyle="1" w:styleId="TekstdymkaZnak">
    <w:name w:val="Tekst dymka Znak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uiPriority w:val="99"/>
    <w:rPr>
      <w:rFonts w:ascii="Calibri" w:hAnsi="Calibri" w:cs="Times New Roman"/>
      <w:sz w:val="20"/>
      <w:szCs w:val="20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TekstpodstawowyZnak">
    <w:name w:val="Tekst podstawowy Znak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1"/>
  </w:style>
  <w:style w:type="character" w:styleId="Hipercze">
    <w:name w:val="Hyperlink"/>
    <w:rPr>
      <w:color w:val="0000FF"/>
      <w:u w:val="single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  <w:rPr>
      <w:lang w:val="x-none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Akapitzlist">
    <w:name w:val="List Paragraph"/>
    <w:basedOn w:val="Normalny"/>
    <w:qFormat/>
    <w:pPr>
      <w:ind w:left="720"/>
    </w:pPr>
  </w:style>
  <w:style w:type="paragraph" w:styleId="Tytu">
    <w:name w:val="Title"/>
    <w:basedOn w:val="Normalny"/>
    <w:next w:val="Podtytu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val="x-none"/>
    </w:rPr>
  </w:style>
  <w:style w:type="paragraph" w:styleId="Podtytu">
    <w:name w:val="Subtitle"/>
    <w:basedOn w:val="Nagwek1"/>
    <w:next w:val="Tekstpodstawowy"/>
    <w:qFormat/>
    <w:pPr>
      <w:jc w:val="center"/>
    </w:pPr>
    <w:rPr>
      <w:i/>
      <w:iCs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paragraph" w:styleId="Nagwek">
    <w:name w:val="header"/>
    <w:basedOn w:val="Normalny"/>
    <w:pPr>
      <w:spacing w:after="0" w:line="240" w:lineRule="auto"/>
    </w:pPr>
    <w:rPr>
      <w:lang w:val="x-none"/>
    </w:rPr>
  </w:style>
  <w:style w:type="paragraph" w:styleId="Stopka">
    <w:name w:val="footer"/>
    <w:basedOn w:val="Normalny"/>
    <w:pPr>
      <w:spacing w:after="0" w:line="240" w:lineRule="auto"/>
    </w:pPr>
    <w:rPr>
      <w:lang w:val="x-none"/>
    </w:rPr>
  </w:style>
  <w:style w:type="paragraph" w:customStyle="1" w:styleId="Default">
    <w:name w:val="Default"/>
    <w:pPr>
      <w:suppressAutoHyphens/>
      <w:autoSpaceDE w:val="0"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styleId="Tekstprzypisudolnego">
    <w:name w:val="footnote text"/>
    <w:basedOn w:val="Normalny"/>
    <w:uiPriority w:val="99"/>
    <w:pPr>
      <w:spacing w:after="0" w:line="240" w:lineRule="auto"/>
    </w:pPr>
    <w:rPr>
      <w:sz w:val="20"/>
      <w:szCs w:val="20"/>
      <w:lang w:val="x-none"/>
    </w:rPr>
  </w:style>
  <w:style w:type="paragraph" w:customStyle="1" w:styleId="Punktygwne">
    <w:name w:val="Punkty główne"/>
    <w:basedOn w:val="Normalny"/>
    <w:uiPriority w:val="99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pPr>
      <w:overflowPunct w:val="0"/>
      <w:autoSpaceDE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customStyle="1" w:styleId="Odpowiedzi">
    <w:name w:val="Odpowiedzi"/>
    <w:basedOn w:val="Normalny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pPr>
      <w:overflowPunct w:val="0"/>
      <w:autoSpaceDE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</w:rPr>
  </w:style>
  <w:style w:type="paragraph" w:customStyle="1" w:styleId="Cele">
    <w:name w:val="Cele"/>
    <w:basedOn w:val="Tekstpodstawowy"/>
    <w:pPr>
      <w:overflowPunct w:val="0"/>
      <w:autoSpaceDE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customStyle="1" w:styleId="Nagwkitablic">
    <w:name w:val="Nagłówki tablic"/>
    <w:basedOn w:val="Tekstpodstawowy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pPr>
      <w:overflowPunct w:val="0"/>
      <w:autoSpaceDE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</w:rPr>
  </w:style>
  <w:style w:type="paragraph" w:styleId="Bezodstpw">
    <w:name w:val="No Spacing"/>
    <w:qFormat/>
    <w:pPr>
      <w:suppressAutoHyphens/>
    </w:pPr>
    <w:rPr>
      <w:rFonts w:ascii="Calibri" w:eastAsia="Calibri" w:hAnsi="Calibri"/>
      <w:sz w:val="22"/>
      <w:szCs w:val="22"/>
      <w:lang w:eastAsia="ar-SA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customStyle="1" w:styleId="spellingerror">
    <w:name w:val="spellingerror"/>
    <w:basedOn w:val="Domylnaczcionkaakapitu"/>
    <w:rsid w:val="00354C5D"/>
  </w:style>
  <w:style w:type="character" w:customStyle="1" w:styleId="normaltextrun">
    <w:name w:val="normaltextrun"/>
    <w:basedOn w:val="Domylnaczcionkaakapitu"/>
    <w:rsid w:val="00354C5D"/>
  </w:style>
  <w:style w:type="character" w:customStyle="1" w:styleId="eop">
    <w:name w:val="eop"/>
    <w:basedOn w:val="Domylnaczcionkaakapitu"/>
    <w:rsid w:val="00354C5D"/>
  </w:style>
  <w:style w:type="character" w:styleId="Odwoanieprzypisudolnego">
    <w:name w:val="footnote reference"/>
    <w:uiPriority w:val="99"/>
    <w:semiHidden/>
    <w:unhideWhenUsed/>
    <w:rsid w:val="00701B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7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5AC05A-71F3-490D-BAB3-01CFF8E1C6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B3933F-9E45-4586-80AB-4929158E91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232A45E-8EE2-455F-9678-FE1F8A9310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5</Pages>
  <Words>976</Words>
  <Characters>5859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Ewelina Rabiej</cp:lastModifiedBy>
  <cp:revision>28</cp:revision>
  <cp:lastPrinted>2019-01-21T08:18:00Z</cp:lastPrinted>
  <dcterms:created xsi:type="dcterms:W3CDTF">2021-01-15T08:56:00Z</dcterms:created>
  <dcterms:modified xsi:type="dcterms:W3CDTF">2025-11-17T21:35:00Z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